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D9E2A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1D69AA1F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79B01A49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73ED571B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733398EC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520F0E81" w14:textId="77777777" w:rsidR="00FC08FF" w:rsidRDefault="00FC08FF">
      <w:pPr>
        <w:spacing w:line="240" w:lineRule="exact"/>
        <w:ind w:left="139" w:right="-52"/>
        <w:rPr>
          <w:rFonts w:asciiTheme="majorHAnsi" w:eastAsia="Lucida Sans" w:hAnsiTheme="majorHAnsi" w:cs="Lucida Sans"/>
          <w:spacing w:val="21"/>
          <w:w w:val="90"/>
          <w:position w:val="-1"/>
          <w:sz w:val="22"/>
          <w:szCs w:val="22"/>
        </w:rPr>
      </w:pPr>
    </w:p>
    <w:p w14:paraId="33066DDF" w14:textId="2529DCF9" w:rsidR="007C1043" w:rsidRPr="00FC08FF" w:rsidRDefault="00FC08FF">
      <w:pPr>
        <w:spacing w:line="240" w:lineRule="exact"/>
        <w:ind w:left="139" w:right="-52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hAnsiTheme="majorHAnsi"/>
        </w:rPr>
        <w:pict w14:anchorId="5EE42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.7pt;margin-top:-28.8pt;width:542.5pt;height:.6pt;z-index:-251658752;mso-position-horizontal-relative:page">
            <v:imagedata r:id="rId5" o:title=""/>
            <w10:wrap anchorx="page"/>
          </v:shape>
        </w:pict>
      </w:r>
      <w:r w:rsidRPr="00FC08FF">
        <w:rPr>
          <w:rFonts w:asciiTheme="majorHAnsi" w:eastAsia="Lucida Sans" w:hAnsiTheme="majorHAnsi" w:cs="Lucida Sans"/>
          <w:spacing w:val="21"/>
          <w:w w:val="90"/>
          <w:position w:val="-1"/>
          <w:sz w:val="22"/>
          <w:szCs w:val="22"/>
        </w:rPr>
        <w:t>QU</w:t>
      </w:r>
      <w:r w:rsidRPr="00FC08FF">
        <w:rPr>
          <w:rFonts w:asciiTheme="majorHAnsi" w:eastAsia="Lucida Sans" w:hAnsiTheme="majorHAnsi" w:cs="Lucida Sans"/>
          <w:spacing w:val="21"/>
          <w:w w:val="95"/>
          <w:position w:val="-1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20"/>
          <w:w w:val="81"/>
          <w:position w:val="-1"/>
          <w:sz w:val="22"/>
          <w:szCs w:val="22"/>
        </w:rPr>
        <w:t>L</w:t>
      </w:r>
      <w:r w:rsidRPr="00FC08FF">
        <w:rPr>
          <w:rFonts w:asciiTheme="majorHAnsi" w:eastAsia="Lucida Sans" w:hAnsiTheme="majorHAnsi" w:cs="Lucida Sans"/>
          <w:spacing w:val="19"/>
          <w:w w:val="63"/>
          <w:position w:val="-1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0"/>
          <w:w w:val="81"/>
          <w:position w:val="-1"/>
          <w:sz w:val="22"/>
          <w:szCs w:val="22"/>
        </w:rPr>
        <w:t>F</w:t>
      </w:r>
      <w:r w:rsidRPr="00FC08FF">
        <w:rPr>
          <w:rFonts w:asciiTheme="majorHAnsi" w:eastAsia="Lucida Sans" w:hAnsiTheme="majorHAnsi" w:cs="Lucida Sans"/>
          <w:spacing w:val="19"/>
          <w:w w:val="63"/>
          <w:position w:val="-1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1"/>
          <w:w w:val="84"/>
          <w:position w:val="-1"/>
          <w:sz w:val="22"/>
          <w:szCs w:val="22"/>
        </w:rPr>
        <w:t>C</w:t>
      </w:r>
      <w:r w:rsidRPr="00FC08FF">
        <w:rPr>
          <w:rFonts w:asciiTheme="majorHAnsi" w:eastAsia="Lucida Sans" w:hAnsiTheme="majorHAnsi" w:cs="Lucida Sans"/>
          <w:spacing w:val="21"/>
          <w:w w:val="95"/>
          <w:position w:val="-1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20"/>
          <w:w w:val="84"/>
          <w:position w:val="-1"/>
          <w:sz w:val="22"/>
          <w:szCs w:val="22"/>
        </w:rPr>
        <w:t>T</w:t>
      </w:r>
      <w:r w:rsidRPr="00FC08FF">
        <w:rPr>
          <w:rFonts w:asciiTheme="majorHAnsi" w:eastAsia="Lucida Sans" w:hAnsiTheme="majorHAnsi" w:cs="Lucida Sans"/>
          <w:spacing w:val="19"/>
          <w:w w:val="63"/>
          <w:position w:val="-1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1"/>
          <w:w w:val="94"/>
          <w:position w:val="-1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spacing w:val="21"/>
          <w:w w:val="90"/>
          <w:position w:val="-1"/>
          <w:sz w:val="22"/>
          <w:szCs w:val="22"/>
        </w:rPr>
        <w:t>N</w:t>
      </w:r>
      <w:r w:rsidRPr="00FC08FF">
        <w:rPr>
          <w:rFonts w:asciiTheme="majorHAnsi" w:eastAsia="Lucida Sans" w:hAnsiTheme="majorHAnsi" w:cs="Lucida Sans"/>
          <w:w w:val="85"/>
          <w:position w:val="-1"/>
          <w:sz w:val="22"/>
          <w:szCs w:val="22"/>
        </w:rPr>
        <w:t>S</w:t>
      </w:r>
      <w:r w:rsidRPr="00FC08FF">
        <w:rPr>
          <w:rFonts w:asciiTheme="majorHAnsi" w:eastAsia="Lucida Sans" w:hAnsiTheme="majorHAnsi" w:cs="Lucida Sans"/>
          <w:spacing w:val="22"/>
          <w:position w:val="-1"/>
          <w:sz w:val="22"/>
          <w:szCs w:val="22"/>
        </w:rPr>
        <w:t xml:space="preserve"> </w:t>
      </w:r>
      <w:r w:rsidRPr="00FC08FF">
        <w:rPr>
          <w:rFonts w:asciiTheme="majorHAnsi" w:eastAsia="Lucida Sans" w:hAnsiTheme="majorHAnsi" w:cs="Lucida Sans"/>
          <w:spacing w:val="20"/>
          <w:w w:val="85"/>
          <w:position w:val="-1"/>
          <w:sz w:val="22"/>
          <w:szCs w:val="22"/>
        </w:rPr>
        <w:t>S</w:t>
      </w:r>
      <w:r w:rsidRPr="00FC08FF">
        <w:rPr>
          <w:rFonts w:asciiTheme="majorHAnsi" w:eastAsia="Lucida Sans" w:hAnsiTheme="majorHAnsi" w:cs="Lucida Sans"/>
          <w:spacing w:val="21"/>
          <w:w w:val="90"/>
          <w:position w:val="-1"/>
          <w:sz w:val="22"/>
          <w:szCs w:val="22"/>
        </w:rPr>
        <w:t>U</w:t>
      </w:r>
      <w:r w:rsidRPr="00FC08FF">
        <w:rPr>
          <w:rFonts w:asciiTheme="majorHAnsi" w:eastAsia="Lucida Sans" w:hAnsiTheme="majorHAnsi" w:cs="Lucida Sans"/>
          <w:spacing w:val="22"/>
          <w:w w:val="99"/>
          <w:position w:val="-1"/>
          <w:sz w:val="22"/>
          <w:szCs w:val="22"/>
        </w:rPr>
        <w:t>MM</w:t>
      </w:r>
      <w:r w:rsidRPr="00FC08FF">
        <w:rPr>
          <w:rFonts w:asciiTheme="majorHAnsi" w:eastAsia="Lucida Sans" w:hAnsiTheme="majorHAnsi" w:cs="Lucida Sans"/>
          <w:spacing w:val="21"/>
          <w:w w:val="95"/>
          <w:position w:val="-1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20"/>
          <w:w w:val="83"/>
          <w:position w:val="-1"/>
          <w:sz w:val="22"/>
          <w:szCs w:val="22"/>
        </w:rPr>
        <w:t>R</w:t>
      </w:r>
      <w:r w:rsidRPr="00FC08FF">
        <w:rPr>
          <w:rFonts w:asciiTheme="majorHAnsi" w:eastAsia="Lucida Sans" w:hAnsiTheme="majorHAnsi" w:cs="Lucida Sans"/>
          <w:w w:val="93"/>
          <w:position w:val="-1"/>
          <w:sz w:val="22"/>
          <w:szCs w:val="22"/>
        </w:rPr>
        <w:t>Y</w:t>
      </w:r>
    </w:p>
    <w:p w14:paraId="18B1CBF2" w14:textId="6FA2B21E" w:rsidR="007C1043" w:rsidRPr="00FC08FF" w:rsidRDefault="00FC08FF">
      <w:pPr>
        <w:spacing w:before="41"/>
        <w:ind w:left="-47" w:right="3089"/>
        <w:jc w:val="center"/>
        <w:rPr>
          <w:rFonts w:asciiTheme="majorHAnsi" w:eastAsia="Lucida Sans" w:hAnsiTheme="majorHAnsi" w:cs="Lucida Sans"/>
          <w:b/>
          <w:bCs/>
          <w:sz w:val="36"/>
          <w:szCs w:val="36"/>
        </w:rPr>
      </w:pPr>
      <w:r w:rsidRPr="00FC08FF">
        <w:rPr>
          <w:rFonts w:asciiTheme="majorHAnsi" w:hAnsiTheme="majorHAnsi"/>
        </w:rPr>
        <w:br w:type="column"/>
      </w:r>
      <w:r w:rsidRPr="00FC08FF">
        <w:rPr>
          <w:rFonts w:ascii="Calibri" w:hAnsi="Calibri" w:cs="Calibri"/>
          <w:b/>
          <w:bCs/>
          <w:sz w:val="28"/>
          <w:szCs w:val="28"/>
        </w:rPr>
        <w:t>Jarrad Nolan</w:t>
      </w:r>
    </w:p>
    <w:p w14:paraId="77E9C4C6" w14:textId="77777777" w:rsidR="007C1043" w:rsidRPr="00FC08FF" w:rsidRDefault="00FC08FF">
      <w:pPr>
        <w:spacing w:before="95"/>
        <w:ind w:left="11" w:right="3148"/>
        <w:jc w:val="center"/>
        <w:rPr>
          <w:rFonts w:asciiTheme="majorHAnsi" w:eastAsia="Lucida Sans" w:hAnsiTheme="majorHAnsi" w:cs="Lucida Sans"/>
        </w:rPr>
      </w:pPr>
      <w:r w:rsidRPr="00FC08FF">
        <w:rPr>
          <w:rFonts w:asciiTheme="majorHAnsi" w:eastAsia="Lucida Sans" w:hAnsiTheme="majorHAnsi" w:cs="Lucida Sans"/>
          <w:color w:val="585858"/>
          <w:spacing w:val="15"/>
          <w:w w:val="86"/>
        </w:rPr>
        <w:t>#212-243</w:t>
      </w:r>
      <w:r w:rsidRPr="00FC08FF">
        <w:rPr>
          <w:rFonts w:asciiTheme="majorHAnsi" w:eastAsia="Lucida Sans" w:hAnsiTheme="majorHAnsi" w:cs="Lucida Sans"/>
          <w:color w:val="585858"/>
          <w:w w:val="86"/>
        </w:rPr>
        <w:t xml:space="preserve">1 </w:t>
      </w:r>
      <w:r w:rsidRPr="00FC08FF">
        <w:rPr>
          <w:rFonts w:asciiTheme="majorHAnsi" w:eastAsia="Lucida Sans" w:hAnsiTheme="majorHAnsi" w:cs="Lucida Sans"/>
          <w:color w:val="585858"/>
          <w:spacing w:val="30"/>
          <w:w w:val="86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6"/>
          <w:w w:val="86"/>
        </w:rPr>
        <w:t>A</w:t>
      </w:r>
      <w:r w:rsidRPr="00FC08FF">
        <w:rPr>
          <w:rFonts w:asciiTheme="majorHAnsi" w:eastAsia="Lucida Sans" w:hAnsiTheme="majorHAnsi" w:cs="Lucida Sans"/>
          <w:color w:val="585858"/>
          <w:spacing w:val="15"/>
          <w:w w:val="86"/>
        </w:rPr>
        <w:t>venu</w:t>
      </w:r>
      <w:r w:rsidRPr="00FC08FF">
        <w:rPr>
          <w:rFonts w:asciiTheme="majorHAnsi" w:eastAsia="Lucida Sans" w:hAnsiTheme="majorHAnsi" w:cs="Lucida Sans"/>
          <w:color w:val="585858"/>
          <w:w w:val="86"/>
        </w:rPr>
        <w:t>e</w:t>
      </w:r>
      <w:r w:rsidRPr="00FC08FF">
        <w:rPr>
          <w:rFonts w:asciiTheme="majorHAnsi" w:eastAsia="Lucida Sans" w:hAnsiTheme="majorHAnsi" w:cs="Lucida Sans"/>
          <w:color w:val="585858"/>
          <w:spacing w:val="32"/>
          <w:w w:val="86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5"/>
          <w:w w:val="86"/>
        </w:rPr>
        <w:t>Roa</w:t>
      </w:r>
      <w:r w:rsidRPr="00FC08FF">
        <w:rPr>
          <w:rFonts w:asciiTheme="majorHAnsi" w:eastAsia="Lucida Sans" w:hAnsiTheme="majorHAnsi" w:cs="Lucida Sans"/>
          <w:color w:val="585858"/>
          <w:w w:val="86"/>
        </w:rPr>
        <w:t>d</w:t>
      </w:r>
      <w:r w:rsidRPr="00FC08FF">
        <w:rPr>
          <w:rFonts w:asciiTheme="majorHAnsi" w:eastAsia="Lucida Sans" w:hAnsiTheme="majorHAnsi" w:cs="Lucida Sans"/>
          <w:color w:val="585858"/>
          <w:spacing w:val="20"/>
          <w:w w:val="86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w w:val="66"/>
        </w:rPr>
        <w:t>|</w:t>
      </w:r>
      <w:r w:rsidRPr="00FC08FF">
        <w:rPr>
          <w:rFonts w:asciiTheme="majorHAnsi" w:eastAsia="Lucida Sans" w:hAnsiTheme="majorHAnsi" w:cs="Lucida Sans"/>
          <w:color w:val="585858"/>
          <w:spacing w:val="39"/>
          <w:w w:val="66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4"/>
        </w:rPr>
        <w:t>To</w:t>
      </w:r>
      <w:r w:rsidRPr="00FC08FF">
        <w:rPr>
          <w:rFonts w:asciiTheme="majorHAnsi" w:eastAsia="Lucida Sans" w:hAnsiTheme="majorHAnsi" w:cs="Lucida Sans"/>
          <w:color w:val="585858"/>
          <w:spacing w:val="18"/>
          <w:w w:val="74"/>
        </w:rPr>
        <w:t>r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4"/>
        </w:rPr>
        <w:t>o</w:t>
      </w:r>
      <w:r w:rsidRPr="00FC08FF">
        <w:rPr>
          <w:rFonts w:asciiTheme="majorHAnsi" w:eastAsia="Lucida Sans" w:hAnsiTheme="majorHAnsi" w:cs="Lucida Sans"/>
          <w:color w:val="585858"/>
          <w:spacing w:val="18"/>
          <w:w w:val="79"/>
        </w:rPr>
        <w:t>n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1"/>
        </w:rPr>
        <w:t>t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4"/>
        </w:rPr>
        <w:t>o</w:t>
      </w:r>
      <w:r w:rsidRPr="00FC08FF">
        <w:rPr>
          <w:rFonts w:asciiTheme="majorHAnsi" w:eastAsia="Lucida Sans" w:hAnsiTheme="majorHAnsi" w:cs="Lucida Sans"/>
          <w:color w:val="585858"/>
          <w:w w:val="53"/>
        </w:rPr>
        <w:t>,</w:t>
      </w:r>
      <w:r w:rsidRPr="00FC08FF">
        <w:rPr>
          <w:rFonts w:asciiTheme="majorHAnsi" w:eastAsia="Lucida Sans" w:hAnsiTheme="majorHAnsi" w:cs="Lucida Sans"/>
          <w:color w:val="585858"/>
          <w:spacing w:val="18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9"/>
        </w:rPr>
        <w:t>O</w:t>
      </w:r>
      <w:r w:rsidRPr="00FC08FF">
        <w:rPr>
          <w:rFonts w:asciiTheme="majorHAnsi" w:eastAsia="Lucida Sans" w:hAnsiTheme="majorHAnsi" w:cs="Lucida Sans"/>
          <w:color w:val="585858"/>
        </w:rPr>
        <w:t>N</w:t>
      </w:r>
      <w:r w:rsidRPr="00FC08FF">
        <w:rPr>
          <w:rFonts w:asciiTheme="majorHAnsi" w:eastAsia="Lucida Sans" w:hAnsiTheme="majorHAnsi" w:cs="Lucida Sans"/>
          <w:color w:val="585858"/>
          <w:spacing w:val="-4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w w:val="66"/>
        </w:rPr>
        <w:t>|</w:t>
      </w:r>
      <w:r w:rsidRPr="00FC08FF">
        <w:rPr>
          <w:rFonts w:asciiTheme="majorHAnsi" w:eastAsia="Lucida Sans" w:hAnsiTheme="majorHAnsi" w:cs="Lucida Sans"/>
          <w:color w:val="585858"/>
          <w:spacing w:val="39"/>
          <w:w w:val="66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9"/>
          <w:w w:val="66"/>
        </w:rPr>
        <w:t>M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7"/>
        </w:rPr>
        <w:t>5</w:t>
      </w:r>
      <w:r w:rsidRPr="00FC08FF">
        <w:rPr>
          <w:rFonts w:asciiTheme="majorHAnsi" w:eastAsia="Lucida Sans" w:hAnsiTheme="majorHAnsi" w:cs="Lucida Sans"/>
          <w:color w:val="585858"/>
          <w:w w:val="87"/>
        </w:rPr>
        <w:t>S</w:t>
      </w:r>
      <w:r w:rsidRPr="00FC08FF">
        <w:rPr>
          <w:rFonts w:asciiTheme="majorHAnsi" w:eastAsia="Lucida Sans" w:hAnsiTheme="majorHAnsi" w:cs="Lucida Sans"/>
          <w:color w:val="585858"/>
          <w:spacing w:val="19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7"/>
        </w:rPr>
        <w:t>2T2</w:t>
      </w:r>
    </w:p>
    <w:p w14:paraId="302C0E35" w14:textId="77777777" w:rsidR="007C1043" w:rsidRDefault="00FC08FF">
      <w:pPr>
        <w:spacing w:before="26"/>
        <w:ind w:left="392" w:right="3485"/>
        <w:jc w:val="center"/>
        <w:rPr>
          <w:rFonts w:asciiTheme="majorHAnsi" w:eastAsia="Cambria" w:hAnsiTheme="majorHAnsi" w:cs="Cambria"/>
          <w:color w:val="585858"/>
          <w:w w:val="25"/>
        </w:rPr>
      </w:pPr>
      <w:hyperlink r:id="rId6" w:history="1">
        <w:r w:rsidRPr="00FA06AD">
          <w:rPr>
            <w:rStyle w:val="Hyperlink"/>
            <w:rFonts w:asciiTheme="majorHAnsi" w:eastAsia="Cambria" w:hAnsiTheme="majorHAnsi" w:cs="Cambria"/>
            <w:spacing w:val="2"/>
            <w:w w:val="102"/>
          </w:rPr>
          <w:t>jarrad@gmail.com</w:t>
        </w:r>
      </w:hyperlink>
      <w:r w:rsidRPr="00FC08FF">
        <w:rPr>
          <w:rFonts w:asciiTheme="majorHAnsi" w:eastAsia="Cambria" w:hAnsiTheme="majorHAnsi" w:cs="Cambria"/>
          <w:color w:val="585858"/>
          <w:w w:val="102"/>
        </w:rPr>
        <w:t xml:space="preserve"> </w:t>
      </w:r>
      <w:r w:rsidRPr="00FC08FF">
        <w:rPr>
          <w:rFonts w:asciiTheme="majorHAnsi" w:eastAsia="Cambria" w:hAnsiTheme="majorHAnsi" w:cs="Cambria"/>
          <w:color w:val="585858"/>
          <w:spacing w:val="1"/>
          <w:w w:val="102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w w:val="66"/>
        </w:rPr>
        <w:t>|</w:t>
      </w:r>
      <w:r w:rsidRPr="00FC08FF">
        <w:rPr>
          <w:rFonts w:asciiTheme="majorHAnsi" w:eastAsia="Lucida Sans" w:hAnsiTheme="majorHAnsi" w:cs="Lucida Sans"/>
          <w:color w:val="585858"/>
          <w:spacing w:val="18"/>
        </w:rPr>
        <w:t xml:space="preserve"> 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8"/>
        </w:rPr>
        <w:t>647</w:t>
      </w:r>
      <w:r w:rsidRPr="00FC08FF">
        <w:rPr>
          <w:rFonts w:asciiTheme="majorHAnsi" w:eastAsia="Lucida Sans" w:hAnsiTheme="majorHAnsi" w:cs="Lucida Sans"/>
          <w:color w:val="585858"/>
          <w:spacing w:val="18"/>
          <w:w w:val="102"/>
        </w:rPr>
        <w:t>-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8"/>
        </w:rPr>
        <w:t>555</w:t>
      </w:r>
      <w:r w:rsidRPr="00FC08FF">
        <w:rPr>
          <w:rFonts w:asciiTheme="majorHAnsi" w:eastAsia="Lucida Sans" w:hAnsiTheme="majorHAnsi" w:cs="Lucida Sans"/>
          <w:color w:val="585858"/>
          <w:spacing w:val="18"/>
          <w:w w:val="102"/>
        </w:rPr>
        <w:t>-</w:t>
      </w:r>
      <w:r w:rsidRPr="00FC08FF">
        <w:rPr>
          <w:rFonts w:asciiTheme="majorHAnsi" w:eastAsia="Lucida Sans" w:hAnsiTheme="majorHAnsi" w:cs="Lucida Sans"/>
          <w:color w:val="585858"/>
          <w:spacing w:val="18"/>
          <w:w w:val="88"/>
        </w:rPr>
        <w:t>1234</w:t>
      </w:r>
      <w:r w:rsidRPr="00FC08FF">
        <w:rPr>
          <w:rFonts w:asciiTheme="majorHAnsi" w:eastAsia="Cambria" w:hAnsiTheme="majorHAnsi" w:cs="Cambria"/>
          <w:color w:val="585858"/>
          <w:w w:val="25"/>
        </w:rPr>
        <w:t xml:space="preserve">  </w:t>
      </w:r>
    </w:p>
    <w:p w14:paraId="5E2ED32B" w14:textId="12891660" w:rsidR="00FC08FF" w:rsidRPr="00FC08FF" w:rsidRDefault="00FC08FF">
      <w:pPr>
        <w:spacing w:before="26"/>
        <w:ind w:left="392" w:right="3485"/>
        <w:jc w:val="center"/>
        <w:rPr>
          <w:rFonts w:asciiTheme="majorHAnsi" w:eastAsia="Cambria" w:hAnsiTheme="majorHAnsi" w:cs="Cambria"/>
        </w:rPr>
        <w:sectPr w:rsidR="00FC08FF" w:rsidRPr="00FC08FF">
          <w:pgSz w:w="12240" w:h="15840"/>
          <w:pgMar w:top="580" w:right="560" w:bottom="280" w:left="600" w:header="720" w:footer="720" w:gutter="0"/>
          <w:cols w:num="2" w:space="720" w:equalWidth="0">
            <w:col w:w="3056" w:space="78"/>
            <w:col w:w="7946"/>
          </w:cols>
        </w:sectPr>
      </w:pPr>
    </w:p>
    <w:p w14:paraId="41E9D23A" w14:textId="77777777" w:rsidR="007C1043" w:rsidRPr="00FC08FF" w:rsidRDefault="00FC08FF">
      <w:pPr>
        <w:spacing w:before="31"/>
        <w:ind w:left="49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 xml:space="preserve">•   </w:t>
      </w:r>
      <w:r w:rsidRPr="00FC08FF">
        <w:rPr>
          <w:rFonts w:asciiTheme="majorHAnsi" w:hAnsiTheme="majorHAnsi"/>
          <w:spacing w:val="51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Expe</w:t>
      </w:r>
      <w:r w:rsidRPr="00FC08FF">
        <w:rPr>
          <w:rFonts w:asciiTheme="majorHAnsi" w:eastAsia="Calibri" w:hAnsiTheme="majorHAnsi" w:cs="Calibri"/>
          <w:spacing w:val="1"/>
          <w:w w:val="116"/>
        </w:rPr>
        <w:t>ri</w:t>
      </w:r>
      <w:r w:rsidRPr="00FC08FF">
        <w:rPr>
          <w:rFonts w:asciiTheme="majorHAnsi" w:eastAsia="Calibri" w:hAnsiTheme="majorHAnsi" w:cs="Calibri"/>
          <w:spacing w:val="2"/>
          <w:w w:val="116"/>
        </w:rPr>
        <w:t>ence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-17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a</w:t>
      </w:r>
      <w:r w:rsidRPr="00FC08FF">
        <w:rPr>
          <w:rFonts w:asciiTheme="majorHAnsi" w:eastAsia="Calibri" w:hAnsiTheme="majorHAnsi" w:cs="Calibri"/>
          <w:w w:val="116"/>
        </w:rPr>
        <w:t>b</w:t>
      </w:r>
      <w:r w:rsidRPr="00FC08FF">
        <w:rPr>
          <w:rFonts w:asciiTheme="majorHAnsi" w:eastAsia="Calibri" w:hAnsiTheme="majorHAnsi" w:cs="Calibri"/>
          <w:spacing w:val="-2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t</w:t>
      </w:r>
      <w:r w:rsidRPr="00FC08FF">
        <w:rPr>
          <w:rFonts w:asciiTheme="majorHAnsi" w:eastAsia="Calibri" w:hAnsiTheme="majorHAnsi" w:cs="Calibri"/>
          <w:spacing w:val="2"/>
          <w:w w:val="116"/>
        </w:rPr>
        <w:t>echn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c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a</w:t>
      </w:r>
      <w:r w:rsidRPr="00FC08FF">
        <w:rPr>
          <w:rFonts w:asciiTheme="majorHAnsi" w:eastAsia="Calibri" w:hAnsiTheme="majorHAnsi" w:cs="Calibri"/>
          <w:w w:val="116"/>
        </w:rPr>
        <w:t>n</w:t>
      </w:r>
      <w:r w:rsidRPr="00FC08FF">
        <w:rPr>
          <w:rFonts w:asciiTheme="majorHAnsi" w:eastAsia="Calibri" w:hAnsiTheme="majorHAnsi" w:cs="Calibri"/>
          <w:spacing w:val="-21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w</w:t>
      </w:r>
      <w:r w:rsidRPr="00FC08FF">
        <w:rPr>
          <w:rFonts w:asciiTheme="majorHAnsi" w:eastAsia="Calibri" w:hAnsiTheme="majorHAnsi" w:cs="Calibri"/>
          <w:spacing w:val="1"/>
        </w:rPr>
        <w:t>it</w:t>
      </w:r>
      <w:r w:rsidRPr="00FC08FF">
        <w:rPr>
          <w:rFonts w:asciiTheme="majorHAnsi" w:eastAsia="Calibri" w:hAnsiTheme="majorHAnsi" w:cs="Calibri"/>
        </w:rPr>
        <w:t xml:space="preserve">h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expe</w:t>
      </w:r>
      <w:r w:rsidRPr="00FC08FF">
        <w:rPr>
          <w:rFonts w:asciiTheme="majorHAnsi" w:eastAsia="Calibri" w:hAnsiTheme="majorHAnsi" w:cs="Calibri"/>
          <w:spacing w:val="1"/>
          <w:w w:val="114"/>
        </w:rPr>
        <w:t>rtis</w:t>
      </w:r>
      <w:r w:rsidRPr="00FC08FF">
        <w:rPr>
          <w:rFonts w:asciiTheme="majorHAnsi" w:eastAsia="Calibri" w:hAnsiTheme="majorHAnsi" w:cs="Calibri"/>
          <w:w w:val="114"/>
        </w:rPr>
        <w:t xml:space="preserve">e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an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-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g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ca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5"/>
        </w:rPr>
        <w:t>ed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7"/>
        </w:rPr>
        <w:t>es</w:t>
      </w:r>
    </w:p>
    <w:p w14:paraId="4232CCF8" w14:textId="77777777" w:rsidR="007C1043" w:rsidRPr="00FC08FF" w:rsidRDefault="00FC08FF">
      <w:pPr>
        <w:spacing w:before="51"/>
        <w:ind w:left="49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4"/>
        </w:rPr>
        <w:t xml:space="preserve">•   </w:t>
      </w:r>
      <w:r w:rsidRPr="00FC08FF">
        <w:rPr>
          <w:rFonts w:asciiTheme="majorHAnsi" w:hAnsiTheme="majorHAnsi"/>
          <w:spacing w:val="5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Po</w:t>
      </w:r>
      <w:r w:rsidRPr="00FC08FF">
        <w:rPr>
          <w:rFonts w:asciiTheme="majorHAnsi" w:eastAsia="Calibri" w:hAnsiTheme="majorHAnsi" w:cs="Calibri"/>
          <w:spacing w:val="1"/>
          <w:w w:val="114"/>
        </w:rPr>
        <w:t>st-</w:t>
      </w:r>
      <w:r w:rsidRPr="00FC08FF">
        <w:rPr>
          <w:rFonts w:asciiTheme="majorHAnsi" w:eastAsia="Calibri" w:hAnsiTheme="majorHAnsi" w:cs="Calibri"/>
          <w:spacing w:val="2"/>
          <w:w w:val="114"/>
        </w:rPr>
        <w:t>g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adua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-21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d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p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3"/>
          <w:w w:val="114"/>
        </w:rPr>
        <w:t>m</w:t>
      </w:r>
      <w:r w:rsidRPr="00FC08FF">
        <w:rPr>
          <w:rFonts w:asciiTheme="majorHAnsi" w:eastAsia="Calibri" w:hAnsiTheme="majorHAnsi" w:cs="Calibri"/>
          <w:w w:val="114"/>
        </w:rPr>
        <w:t>a</w:t>
      </w:r>
      <w:r w:rsidRPr="00FC08FF">
        <w:rPr>
          <w:rFonts w:asciiTheme="majorHAnsi" w:eastAsia="Calibri" w:hAnsiTheme="majorHAnsi" w:cs="Calibri"/>
          <w:spacing w:val="-5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an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-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sc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enc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19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Reg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s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Labo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-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-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Techn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c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(</w:t>
      </w:r>
      <w:r w:rsidRPr="00FC08FF">
        <w:rPr>
          <w:rFonts w:asciiTheme="majorHAnsi" w:eastAsia="Calibri" w:hAnsiTheme="majorHAnsi" w:cs="Calibri"/>
          <w:spacing w:val="2"/>
        </w:rPr>
        <w:t>RLAT</w:t>
      </w:r>
      <w:r w:rsidRPr="00FC08FF">
        <w:rPr>
          <w:rFonts w:asciiTheme="majorHAnsi" w:eastAsia="Calibri" w:hAnsiTheme="majorHAnsi" w:cs="Calibri"/>
        </w:rPr>
        <w:t xml:space="preserve">)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fr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 xml:space="preserve">m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h</w:t>
      </w:r>
      <w:r w:rsidRPr="00FC08FF">
        <w:rPr>
          <w:rFonts w:asciiTheme="majorHAnsi" w:eastAsia="Calibri" w:hAnsiTheme="majorHAnsi" w:cs="Calibri"/>
          <w:w w:val="115"/>
        </w:rPr>
        <w:t>e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0"/>
        </w:rPr>
        <w:t>C</w:t>
      </w: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  <w:r w:rsidRPr="00FC08FF">
        <w:rPr>
          <w:rFonts w:asciiTheme="majorHAnsi" w:eastAsia="Calibri" w:hAnsiTheme="majorHAnsi" w:cs="Calibri"/>
          <w:spacing w:val="2"/>
          <w:w w:val="113"/>
        </w:rPr>
        <w:t>ad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</w:p>
    <w:p w14:paraId="31EE0E07" w14:textId="77777777" w:rsidR="007C1043" w:rsidRPr="00FC08FF" w:rsidRDefault="00FC08FF">
      <w:pPr>
        <w:spacing w:before="51"/>
        <w:ind w:left="85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5"/>
        </w:rPr>
        <w:t>Counc</w:t>
      </w:r>
      <w:r w:rsidRPr="00FC08FF">
        <w:rPr>
          <w:rFonts w:asciiTheme="majorHAnsi" w:eastAsia="Calibri" w:hAnsiTheme="majorHAnsi" w:cs="Calibri"/>
          <w:spacing w:val="1"/>
          <w:w w:val="115"/>
        </w:rPr>
        <w:t>i</w:t>
      </w:r>
      <w:r w:rsidRPr="00FC08FF">
        <w:rPr>
          <w:rFonts w:asciiTheme="majorHAnsi" w:eastAsia="Calibri" w:hAnsiTheme="majorHAnsi" w:cs="Calibri"/>
          <w:w w:val="115"/>
        </w:rPr>
        <w:t>l</w:t>
      </w:r>
      <w:r w:rsidRPr="00FC08FF">
        <w:rPr>
          <w:rFonts w:asciiTheme="majorHAnsi" w:eastAsia="Calibri" w:hAnsiTheme="majorHAnsi" w:cs="Calibri"/>
          <w:spacing w:val="5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w w:val="111"/>
        </w:rPr>
        <w:t>l</w:t>
      </w:r>
      <w:r w:rsidRPr="00FC08FF">
        <w:rPr>
          <w:rFonts w:asciiTheme="majorHAnsi" w:eastAsia="Calibri" w:hAnsiTheme="majorHAnsi" w:cs="Calibri"/>
          <w:spacing w:val="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Ca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w w:val="115"/>
        </w:rPr>
        <w:t>e</w:t>
      </w:r>
    </w:p>
    <w:p w14:paraId="149CE468" w14:textId="77777777" w:rsidR="007C1043" w:rsidRPr="00FC08FF" w:rsidRDefault="00FC08FF">
      <w:pPr>
        <w:tabs>
          <w:tab w:val="left" w:pos="840"/>
        </w:tabs>
        <w:spacing w:before="51" w:line="293" w:lineRule="auto"/>
        <w:ind w:left="859" w:right="359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>•</w:t>
      </w:r>
      <w:r w:rsidRPr="00FC08FF">
        <w:rPr>
          <w:rFonts w:asciiTheme="majorHAnsi" w:hAnsiTheme="majorHAnsi"/>
          <w:spacing w:val="-44"/>
          <w:w w:val="116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16"/>
        </w:rPr>
        <w:t>r</w:t>
      </w:r>
      <w:r w:rsidRPr="00FC08FF">
        <w:rPr>
          <w:rFonts w:asciiTheme="majorHAnsi" w:eastAsia="Calibri" w:hAnsiTheme="majorHAnsi" w:cs="Calibri"/>
          <w:spacing w:val="2"/>
          <w:w w:val="116"/>
        </w:rPr>
        <w:t>o</w:t>
      </w:r>
      <w:r w:rsidRPr="00FC08FF">
        <w:rPr>
          <w:rFonts w:asciiTheme="majorHAnsi" w:eastAsia="Calibri" w:hAnsiTheme="majorHAnsi" w:cs="Calibri"/>
          <w:spacing w:val="1"/>
          <w:w w:val="116"/>
        </w:rPr>
        <w:t>fi</w:t>
      </w:r>
      <w:r w:rsidRPr="00FC08FF">
        <w:rPr>
          <w:rFonts w:asciiTheme="majorHAnsi" w:eastAsia="Calibri" w:hAnsiTheme="majorHAnsi" w:cs="Calibri"/>
          <w:spacing w:val="2"/>
          <w:w w:val="116"/>
        </w:rPr>
        <w:t>c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en</w:t>
      </w:r>
      <w:r w:rsidRPr="00FC08FF">
        <w:rPr>
          <w:rFonts w:asciiTheme="majorHAnsi" w:eastAsia="Calibri" w:hAnsiTheme="majorHAnsi" w:cs="Calibri"/>
          <w:w w:val="116"/>
        </w:rPr>
        <w:t>t</w:t>
      </w:r>
      <w:r w:rsidRPr="00FC08FF">
        <w:rPr>
          <w:rFonts w:asciiTheme="majorHAnsi" w:eastAsia="Calibri" w:hAnsiTheme="majorHAnsi" w:cs="Calibri"/>
          <w:spacing w:val="-25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ecu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r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4"/>
        </w:rPr>
        <w:t>m</w:t>
      </w:r>
      <w:r w:rsidRPr="00FC08FF">
        <w:rPr>
          <w:rFonts w:asciiTheme="majorHAnsi" w:eastAsia="Calibri" w:hAnsiTheme="majorHAnsi" w:cs="Calibri"/>
          <w:spacing w:val="1"/>
          <w:w w:val="114"/>
        </w:rPr>
        <w:t>icr</w:t>
      </w:r>
      <w:r w:rsidRPr="00FC08FF">
        <w:rPr>
          <w:rFonts w:asciiTheme="majorHAnsi" w:eastAsia="Calibri" w:hAnsiTheme="majorHAnsi" w:cs="Calibri"/>
          <w:spacing w:val="2"/>
          <w:w w:val="114"/>
        </w:rPr>
        <w:t>ob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og</w:t>
      </w:r>
      <w:r w:rsidRPr="00FC08FF">
        <w:rPr>
          <w:rFonts w:asciiTheme="majorHAnsi" w:eastAsia="Calibri" w:hAnsiTheme="majorHAnsi" w:cs="Calibri"/>
          <w:w w:val="114"/>
        </w:rPr>
        <w:t>y</w:t>
      </w:r>
      <w:r w:rsidRPr="00FC08FF">
        <w:rPr>
          <w:rFonts w:asciiTheme="majorHAnsi" w:eastAsia="Calibri" w:hAnsiTheme="majorHAnsi" w:cs="Calibri"/>
          <w:spacing w:val="1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spacing w:val="1"/>
          <w:w w:val="116"/>
        </w:rPr>
        <w:t>c</w:t>
      </w:r>
      <w:r w:rsidRPr="00FC08FF">
        <w:rPr>
          <w:rFonts w:asciiTheme="majorHAnsi" w:eastAsia="Calibri" w:hAnsiTheme="majorHAnsi" w:cs="Calibri"/>
          <w:spacing w:val="2"/>
          <w:w w:val="114"/>
        </w:rPr>
        <w:t>hn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que</w:t>
      </w:r>
      <w:r w:rsidRPr="00FC08FF">
        <w:rPr>
          <w:rFonts w:asciiTheme="majorHAnsi" w:eastAsia="Calibri" w:hAnsiTheme="majorHAnsi" w:cs="Calibri"/>
          <w:spacing w:val="1"/>
          <w:w w:val="115"/>
        </w:rPr>
        <w:t>s</w:t>
      </w:r>
      <w:r w:rsidRPr="00FC08FF">
        <w:rPr>
          <w:rFonts w:asciiTheme="majorHAnsi" w:eastAsia="Calibri" w:hAnsiTheme="majorHAnsi" w:cs="Calibri"/>
          <w:w w:val="79"/>
        </w:rPr>
        <w:t>: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ge</w:t>
      </w:r>
      <w:r w:rsidRPr="00FC08FF">
        <w:rPr>
          <w:rFonts w:asciiTheme="majorHAnsi" w:eastAsia="Calibri" w:hAnsiTheme="majorHAnsi" w:cs="Calibri"/>
        </w:rPr>
        <w:t xml:space="preserve">l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8"/>
        </w:rPr>
        <w:t>e</w:t>
      </w:r>
      <w:r w:rsidRPr="00FC08FF">
        <w:rPr>
          <w:rFonts w:asciiTheme="majorHAnsi" w:eastAsia="Calibri" w:hAnsiTheme="majorHAnsi" w:cs="Calibri"/>
          <w:spacing w:val="1"/>
          <w:w w:val="118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spacing w:val="1"/>
          <w:w w:val="116"/>
        </w:rPr>
        <w:t>c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opho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7"/>
        </w:rPr>
        <w:t>e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DN</w:t>
      </w:r>
      <w:r w:rsidRPr="00FC08FF">
        <w:rPr>
          <w:rFonts w:asciiTheme="majorHAnsi" w:eastAsia="Calibri" w:hAnsiTheme="majorHAnsi" w:cs="Calibri"/>
        </w:rPr>
        <w:t xml:space="preserve">A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RN</w:t>
      </w:r>
      <w:r w:rsidRPr="00FC08FF">
        <w:rPr>
          <w:rFonts w:asciiTheme="majorHAnsi" w:eastAsia="Calibri" w:hAnsiTheme="majorHAnsi" w:cs="Calibri"/>
        </w:rPr>
        <w:t>A</w:t>
      </w:r>
      <w:r w:rsidRPr="00FC08FF">
        <w:rPr>
          <w:rFonts w:asciiTheme="majorHAnsi" w:eastAsia="Calibri" w:hAnsiTheme="majorHAnsi" w:cs="Calibri"/>
          <w:spacing w:val="4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ex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07"/>
        </w:rPr>
        <w:t>on</w:t>
      </w:r>
      <w:r w:rsidRPr="00FC08FF">
        <w:rPr>
          <w:rFonts w:asciiTheme="majorHAnsi" w:eastAsia="Calibri" w:hAnsiTheme="majorHAnsi" w:cs="Calibri"/>
          <w:w w:val="107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o</w:t>
      </w:r>
      <w:r w:rsidRPr="00FC08FF">
        <w:rPr>
          <w:rFonts w:asciiTheme="majorHAnsi" w:eastAsia="Calibri" w:hAnsiTheme="majorHAnsi" w:cs="Calibri"/>
          <w:spacing w:val="1"/>
          <w:w w:val="115"/>
        </w:rPr>
        <w:t>s</w:t>
      </w:r>
      <w:r w:rsidRPr="00FC08FF">
        <w:rPr>
          <w:rFonts w:asciiTheme="majorHAnsi" w:eastAsia="Calibri" w:hAnsiTheme="majorHAnsi" w:cs="Calibri"/>
          <w:w w:val="115"/>
        </w:rPr>
        <w:t>e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gel</w:t>
      </w:r>
      <w:r w:rsidRPr="00FC08FF">
        <w:rPr>
          <w:rFonts w:asciiTheme="majorHAnsi" w:eastAsia="Calibri" w:hAnsiTheme="majorHAnsi" w:cs="Calibri"/>
        </w:rPr>
        <w:t xml:space="preserve"> </w:t>
      </w:r>
      <w:r w:rsidRPr="00FC08FF">
        <w:rPr>
          <w:rFonts w:asciiTheme="majorHAnsi" w:eastAsia="Calibri" w:hAnsiTheme="majorHAnsi" w:cs="Calibri"/>
          <w:spacing w:val="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ec</w:t>
      </w:r>
      <w:r w:rsidRPr="00FC08FF">
        <w:rPr>
          <w:rFonts w:asciiTheme="majorHAnsi" w:eastAsia="Calibri" w:hAnsiTheme="majorHAnsi" w:cs="Calibri"/>
          <w:spacing w:val="1"/>
          <w:w w:val="113"/>
        </w:rPr>
        <w:t>tr</w:t>
      </w:r>
      <w:r w:rsidRPr="00FC08FF">
        <w:rPr>
          <w:rFonts w:asciiTheme="majorHAnsi" w:eastAsia="Calibri" w:hAnsiTheme="majorHAnsi" w:cs="Calibri"/>
          <w:spacing w:val="2"/>
          <w:w w:val="113"/>
        </w:rPr>
        <w:t>opho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si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9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exp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ssi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2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2"/>
          <w:w w:val="109"/>
        </w:rPr>
        <w:t>u</w:t>
      </w:r>
      <w:r w:rsidRPr="00FC08FF">
        <w:rPr>
          <w:rFonts w:asciiTheme="majorHAnsi" w:eastAsia="Calibri" w:hAnsiTheme="majorHAnsi" w:cs="Calibri"/>
          <w:spacing w:val="1"/>
          <w:w w:val="109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</w:p>
    <w:p w14:paraId="61F336A8" w14:textId="77777777" w:rsidR="007C1043" w:rsidRPr="00FC08FF" w:rsidRDefault="00FC08FF">
      <w:pPr>
        <w:tabs>
          <w:tab w:val="left" w:pos="840"/>
        </w:tabs>
        <w:spacing w:before="9" w:line="293" w:lineRule="auto"/>
        <w:ind w:left="859" w:right="110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>•</w:t>
      </w:r>
      <w:r w:rsidRPr="00FC08FF">
        <w:rPr>
          <w:rFonts w:asciiTheme="majorHAnsi" w:hAnsiTheme="majorHAnsi"/>
          <w:spacing w:val="-44"/>
          <w:w w:val="116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n</w:t>
      </w:r>
      <w:r w:rsidRPr="00FC08FF">
        <w:rPr>
          <w:rFonts w:asciiTheme="majorHAnsi" w:eastAsia="Calibri" w:hAnsiTheme="majorHAnsi" w:cs="Calibri"/>
          <w:spacing w:val="1"/>
          <w:w w:val="116"/>
        </w:rPr>
        <w:t>-</w:t>
      </w:r>
      <w:r w:rsidRPr="00FC08FF">
        <w:rPr>
          <w:rFonts w:asciiTheme="majorHAnsi" w:eastAsia="Calibri" w:hAnsiTheme="majorHAnsi" w:cs="Calibri"/>
          <w:spacing w:val="2"/>
          <w:w w:val="116"/>
        </w:rPr>
        <w:t>dep</w:t>
      </w:r>
      <w:r w:rsidRPr="00FC08FF">
        <w:rPr>
          <w:rFonts w:asciiTheme="majorHAnsi" w:eastAsia="Calibri" w:hAnsiTheme="majorHAnsi" w:cs="Calibri"/>
          <w:spacing w:val="1"/>
          <w:w w:val="116"/>
        </w:rPr>
        <w:t>t</w:t>
      </w:r>
      <w:r w:rsidRPr="00FC08FF">
        <w:rPr>
          <w:rFonts w:asciiTheme="majorHAnsi" w:eastAsia="Calibri" w:hAnsiTheme="majorHAnsi" w:cs="Calibri"/>
          <w:w w:val="116"/>
        </w:rPr>
        <w:t>h</w:t>
      </w:r>
      <w:r w:rsidRPr="00FC08FF">
        <w:rPr>
          <w:rFonts w:asciiTheme="majorHAnsi" w:eastAsia="Calibri" w:hAnsiTheme="majorHAnsi" w:cs="Calibri"/>
          <w:spacing w:val="-21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know</w:t>
      </w:r>
      <w:r w:rsidRPr="00FC08FF">
        <w:rPr>
          <w:rFonts w:asciiTheme="majorHAnsi" w:eastAsia="Calibri" w:hAnsiTheme="majorHAnsi" w:cs="Calibri"/>
          <w:spacing w:val="1"/>
          <w:w w:val="116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edg</w:t>
      </w:r>
      <w:r w:rsidRPr="00FC08FF">
        <w:rPr>
          <w:rFonts w:asciiTheme="majorHAnsi" w:eastAsia="Calibri" w:hAnsiTheme="majorHAnsi" w:cs="Calibri"/>
          <w:w w:val="116"/>
        </w:rPr>
        <w:t>e</w:t>
      </w:r>
      <w:r w:rsidRPr="00FC08FF">
        <w:rPr>
          <w:rFonts w:asciiTheme="majorHAnsi" w:eastAsia="Calibri" w:hAnsiTheme="majorHAnsi" w:cs="Calibri"/>
          <w:spacing w:val="-20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b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-s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f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1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egu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on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expe</w:t>
      </w:r>
      <w:r w:rsidRPr="00FC08FF">
        <w:rPr>
          <w:rFonts w:asciiTheme="majorHAnsi" w:eastAsia="Calibri" w:hAnsiTheme="majorHAnsi" w:cs="Calibri"/>
          <w:spacing w:val="1"/>
          <w:w w:val="114"/>
        </w:rPr>
        <w:t>ri</w:t>
      </w:r>
      <w:r w:rsidRPr="00FC08FF">
        <w:rPr>
          <w:rFonts w:asciiTheme="majorHAnsi" w:eastAsia="Calibri" w:hAnsiTheme="majorHAnsi" w:cs="Calibri"/>
          <w:spacing w:val="2"/>
          <w:w w:val="114"/>
        </w:rPr>
        <w:t>ence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5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tr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uden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ea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che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wo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kp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ac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ty</w:t>
      </w:r>
    </w:p>
    <w:p w14:paraId="4A84B2CE" w14:textId="77777777" w:rsidR="007C1043" w:rsidRPr="00FC08FF" w:rsidRDefault="00FC08FF">
      <w:pPr>
        <w:tabs>
          <w:tab w:val="left" w:pos="840"/>
        </w:tabs>
        <w:spacing w:before="9" w:line="288" w:lineRule="auto"/>
        <w:ind w:left="859" w:right="799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7"/>
        </w:rPr>
        <w:t>•</w:t>
      </w:r>
      <w:r w:rsidRPr="00FC08FF">
        <w:rPr>
          <w:rFonts w:asciiTheme="majorHAnsi" w:hAnsiTheme="majorHAnsi"/>
          <w:spacing w:val="-45"/>
          <w:w w:val="117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7"/>
        </w:rPr>
        <w:t>Pub</w:t>
      </w:r>
      <w:r w:rsidRPr="00FC08FF">
        <w:rPr>
          <w:rFonts w:asciiTheme="majorHAnsi" w:eastAsia="Calibri" w:hAnsiTheme="majorHAnsi" w:cs="Calibri"/>
          <w:spacing w:val="1"/>
          <w:w w:val="117"/>
        </w:rPr>
        <w:t>lis</w:t>
      </w:r>
      <w:r w:rsidRPr="00FC08FF">
        <w:rPr>
          <w:rFonts w:asciiTheme="majorHAnsi" w:eastAsia="Calibri" w:hAnsiTheme="majorHAnsi" w:cs="Calibri"/>
          <w:spacing w:val="2"/>
          <w:w w:val="117"/>
        </w:rPr>
        <w:t>he</w:t>
      </w:r>
      <w:r w:rsidRPr="00FC08FF">
        <w:rPr>
          <w:rFonts w:asciiTheme="majorHAnsi" w:eastAsia="Calibri" w:hAnsiTheme="majorHAnsi" w:cs="Calibri"/>
          <w:w w:val="117"/>
        </w:rPr>
        <w:t>d</w:t>
      </w:r>
      <w:r w:rsidRPr="00FC08FF">
        <w:rPr>
          <w:rFonts w:asciiTheme="majorHAnsi" w:eastAsia="Calibri" w:hAnsiTheme="majorHAnsi" w:cs="Calibri"/>
          <w:spacing w:val="-16"/>
          <w:w w:val="11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a</w:t>
      </w:r>
      <w:r w:rsidRPr="00FC08FF">
        <w:rPr>
          <w:rFonts w:asciiTheme="majorHAnsi" w:eastAsia="Calibri" w:hAnsiTheme="majorHAnsi" w:cs="Calibri"/>
          <w:spacing w:val="1"/>
          <w:w w:val="117"/>
        </w:rPr>
        <w:t>rti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17"/>
        </w:rPr>
        <w:t>l</w:t>
      </w:r>
      <w:r w:rsidRPr="00FC08FF">
        <w:rPr>
          <w:rFonts w:asciiTheme="majorHAnsi" w:eastAsia="Calibri" w:hAnsiTheme="majorHAnsi" w:cs="Calibri"/>
          <w:spacing w:val="2"/>
          <w:w w:val="117"/>
        </w:rPr>
        <w:t>e</w:t>
      </w:r>
      <w:r w:rsidRPr="00FC08FF">
        <w:rPr>
          <w:rFonts w:asciiTheme="majorHAnsi" w:eastAsia="Calibri" w:hAnsiTheme="majorHAnsi" w:cs="Calibri"/>
          <w:w w:val="117"/>
        </w:rPr>
        <w:t>s</w:t>
      </w:r>
      <w:r w:rsidRPr="00FC08FF">
        <w:rPr>
          <w:rFonts w:asciiTheme="majorHAnsi" w:eastAsia="Calibri" w:hAnsiTheme="majorHAnsi" w:cs="Calibri"/>
          <w:spacing w:val="-20"/>
          <w:w w:val="117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c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tifi</w:t>
      </w:r>
      <w:r w:rsidRPr="00FC08FF">
        <w:rPr>
          <w:rFonts w:asciiTheme="majorHAnsi" w:eastAsia="Calibri" w:hAnsiTheme="majorHAnsi" w:cs="Calibri"/>
          <w:w w:val="112"/>
        </w:rPr>
        <w:t>c</w:t>
      </w:r>
      <w:r w:rsidRPr="00FC08FF">
        <w:rPr>
          <w:rFonts w:asciiTheme="majorHAnsi" w:eastAsia="Calibri" w:hAnsiTheme="majorHAnsi" w:cs="Calibri"/>
          <w:spacing w:val="2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j</w:t>
      </w:r>
      <w:r w:rsidRPr="00FC08FF">
        <w:rPr>
          <w:rFonts w:asciiTheme="majorHAnsi" w:eastAsia="Calibri" w:hAnsiTheme="majorHAnsi" w:cs="Calibri"/>
          <w:spacing w:val="2"/>
          <w:w w:val="112"/>
        </w:rPr>
        <w:t>ou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na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de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spacing w:val="1"/>
          <w:w w:val="112"/>
        </w:rPr>
        <w:t>str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-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exce</w:t>
      </w:r>
      <w:r w:rsidRPr="00FC08FF">
        <w:rPr>
          <w:rFonts w:asciiTheme="majorHAnsi" w:eastAsia="Calibri" w:hAnsiTheme="majorHAnsi" w:cs="Calibri"/>
          <w:spacing w:val="1"/>
          <w:w w:val="112"/>
        </w:rPr>
        <w:t>ll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w w:val="112"/>
        </w:rPr>
        <w:t>t</w:t>
      </w:r>
      <w:r w:rsidRPr="00FC08FF">
        <w:rPr>
          <w:rFonts w:asciiTheme="majorHAnsi" w:eastAsia="Calibri" w:hAnsiTheme="majorHAnsi" w:cs="Calibri"/>
          <w:spacing w:val="2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w</w:t>
      </w:r>
      <w:r w:rsidRPr="00FC08FF">
        <w:rPr>
          <w:rFonts w:asciiTheme="majorHAnsi" w:eastAsia="Calibri" w:hAnsiTheme="majorHAnsi" w:cs="Calibri"/>
          <w:spacing w:val="1"/>
          <w:w w:val="112"/>
        </w:rPr>
        <w:t>ritt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-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co</w:t>
      </w:r>
      <w:r w:rsidRPr="00FC08FF">
        <w:rPr>
          <w:rFonts w:asciiTheme="majorHAnsi" w:eastAsia="Calibri" w:hAnsiTheme="majorHAnsi" w:cs="Calibri"/>
          <w:spacing w:val="3"/>
          <w:w w:val="112"/>
        </w:rPr>
        <w:t>mm</w:t>
      </w:r>
      <w:r w:rsidRPr="00FC08FF">
        <w:rPr>
          <w:rFonts w:asciiTheme="majorHAnsi" w:eastAsia="Calibri" w:hAnsiTheme="majorHAnsi" w:cs="Calibri"/>
          <w:spacing w:val="2"/>
          <w:w w:val="112"/>
        </w:rPr>
        <w:t>un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s</w:t>
      </w:r>
      <w:r w:rsidRPr="00FC08FF">
        <w:rPr>
          <w:rFonts w:asciiTheme="majorHAnsi" w:eastAsia="Calibri" w:hAnsiTheme="majorHAnsi" w:cs="Calibri"/>
          <w:spacing w:val="2"/>
          <w:w w:val="116"/>
        </w:rPr>
        <w:t>k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26"/>
        </w:rPr>
        <w:t>ll</w:t>
      </w:r>
      <w:r w:rsidRPr="00FC08FF">
        <w:rPr>
          <w:rFonts w:asciiTheme="majorHAnsi" w:eastAsia="Calibri" w:hAnsiTheme="majorHAnsi" w:cs="Calibri"/>
          <w:spacing w:val="2"/>
          <w:w w:val="119"/>
        </w:rPr>
        <w:t>s</w:t>
      </w:r>
      <w:r w:rsidRPr="00FC08FF">
        <w:rPr>
          <w:rFonts w:asciiTheme="majorHAnsi" w:eastAsia="Calibri" w:hAnsiTheme="majorHAnsi" w:cs="Calibri"/>
          <w:w w:val="84"/>
        </w:rPr>
        <w:t>.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ti</w:t>
      </w:r>
      <w:r w:rsidRPr="00FC08FF">
        <w:rPr>
          <w:rFonts w:asciiTheme="majorHAnsi" w:eastAsia="Calibri" w:hAnsiTheme="majorHAnsi" w:cs="Calibri"/>
          <w:spacing w:val="2"/>
          <w:w w:val="111"/>
        </w:rPr>
        <w:t>cu</w:t>
      </w:r>
      <w:r w:rsidRPr="00FC08FF">
        <w:rPr>
          <w:rFonts w:asciiTheme="majorHAnsi" w:eastAsia="Calibri" w:hAnsiTheme="majorHAnsi" w:cs="Calibri"/>
          <w:spacing w:val="1"/>
          <w:w w:val="111"/>
        </w:rPr>
        <w:t>l</w:t>
      </w:r>
      <w:r w:rsidRPr="00FC08FF">
        <w:rPr>
          <w:rFonts w:asciiTheme="majorHAnsi" w:eastAsia="Calibri" w:hAnsiTheme="majorHAnsi" w:cs="Calibri"/>
          <w:spacing w:val="2"/>
          <w:w w:val="111"/>
        </w:rPr>
        <w:t>ou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6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29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w w:val="111"/>
        </w:rPr>
        <w:t>g</w:t>
      </w:r>
      <w:r w:rsidRPr="00FC08FF">
        <w:rPr>
          <w:rFonts w:asciiTheme="majorHAnsi" w:eastAsia="Calibri" w:hAnsiTheme="majorHAnsi" w:cs="Calibri"/>
          <w:spacing w:val="15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cc</w:t>
      </w:r>
      <w:r w:rsidRPr="00FC08FF">
        <w:rPr>
          <w:rFonts w:asciiTheme="majorHAnsi" w:eastAsia="Calibri" w:hAnsiTheme="majorHAnsi" w:cs="Calibri"/>
          <w:spacing w:val="2"/>
          <w:w w:val="111"/>
        </w:rPr>
        <w:t>u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w w:val="111"/>
        </w:rPr>
        <w:t>e</w:t>
      </w:r>
      <w:r w:rsidRPr="00FC08FF">
        <w:rPr>
          <w:rFonts w:asciiTheme="majorHAnsi" w:eastAsia="Calibri" w:hAnsiTheme="majorHAnsi" w:cs="Calibri"/>
          <w:spacing w:val="5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c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d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11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w w:val="115"/>
        </w:rPr>
        <w:t>b</w:t>
      </w:r>
      <w:r w:rsidRPr="00FC08FF">
        <w:rPr>
          <w:rFonts w:asciiTheme="majorHAnsi" w:eastAsia="Calibri" w:hAnsiTheme="majorHAnsi" w:cs="Calibri"/>
          <w:spacing w:val="1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20"/>
        </w:rPr>
        <w:t>j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5FCC78A1" w14:textId="77777777" w:rsidR="007C1043" w:rsidRPr="00FC08FF" w:rsidRDefault="007C1043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423C92A1" w14:textId="77777777" w:rsidR="007C1043" w:rsidRPr="00FC08FF" w:rsidRDefault="00FC08FF">
      <w:pPr>
        <w:spacing w:line="240" w:lineRule="exact"/>
        <w:ind w:left="139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eastAsia="Lucida Sans" w:hAnsiTheme="majorHAnsi" w:cs="Lucida Sans"/>
          <w:spacing w:val="18"/>
          <w:w w:val="90"/>
          <w:position w:val="-1"/>
          <w:sz w:val="22"/>
          <w:szCs w:val="22"/>
        </w:rPr>
        <w:t>L</w:t>
      </w:r>
      <w:r w:rsidRPr="00FC08FF">
        <w:rPr>
          <w:rFonts w:asciiTheme="majorHAnsi" w:eastAsia="Lucida Sans" w:hAnsiTheme="majorHAnsi" w:cs="Lucida Sans"/>
          <w:spacing w:val="19"/>
          <w:w w:val="90"/>
          <w:position w:val="-1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18"/>
          <w:w w:val="90"/>
          <w:position w:val="-1"/>
          <w:sz w:val="22"/>
          <w:szCs w:val="22"/>
        </w:rPr>
        <w:t>B</w:t>
      </w:r>
      <w:r w:rsidRPr="00FC08FF">
        <w:rPr>
          <w:rFonts w:asciiTheme="majorHAnsi" w:eastAsia="Lucida Sans" w:hAnsiTheme="majorHAnsi" w:cs="Lucida Sans"/>
          <w:spacing w:val="19"/>
          <w:w w:val="90"/>
          <w:position w:val="-1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spacing w:val="18"/>
          <w:w w:val="90"/>
          <w:position w:val="-1"/>
          <w:sz w:val="22"/>
          <w:szCs w:val="22"/>
        </w:rPr>
        <w:t>R</w:t>
      </w:r>
      <w:r w:rsidRPr="00FC08FF">
        <w:rPr>
          <w:rFonts w:asciiTheme="majorHAnsi" w:eastAsia="Lucida Sans" w:hAnsiTheme="majorHAnsi" w:cs="Lucida Sans"/>
          <w:spacing w:val="19"/>
          <w:w w:val="90"/>
          <w:position w:val="-1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18"/>
          <w:w w:val="90"/>
          <w:position w:val="-1"/>
          <w:sz w:val="22"/>
          <w:szCs w:val="22"/>
        </w:rPr>
        <w:t>T</w:t>
      </w:r>
      <w:r w:rsidRPr="00FC08FF">
        <w:rPr>
          <w:rFonts w:asciiTheme="majorHAnsi" w:eastAsia="Lucida Sans" w:hAnsiTheme="majorHAnsi" w:cs="Lucida Sans"/>
          <w:spacing w:val="19"/>
          <w:w w:val="90"/>
          <w:position w:val="-1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spacing w:val="18"/>
          <w:w w:val="90"/>
          <w:position w:val="-1"/>
          <w:sz w:val="22"/>
          <w:szCs w:val="22"/>
        </w:rPr>
        <w:t>R</w:t>
      </w:r>
      <w:r w:rsidRPr="00FC08FF">
        <w:rPr>
          <w:rFonts w:asciiTheme="majorHAnsi" w:eastAsia="Lucida Sans" w:hAnsiTheme="majorHAnsi" w:cs="Lucida Sans"/>
          <w:w w:val="90"/>
          <w:position w:val="-1"/>
          <w:sz w:val="22"/>
          <w:szCs w:val="22"/>
        </w:rPr>
        <w:t>Y</w:t>
      </w:r>
      <w:r w:rsidRPr="00FC08FF">
        <w:rPr>
          <w:rFonts w:asciiTheme="majorHAnsi" w:eastAsia="Lucida Sans" w:hAnsiTheme="majorHAnsi" w:cs="Lucida Sans"/>
          <w:spacing w:val="42"/>
          <w:w w:val="90"/>
          <w:position w:val="-1"/>
          <w:sz w:val="22"/>
          <w:szCs w:val="22"/>
        </w:rPr>
        <w:t xml:space="preserve"> </w:t>
      </w:r>
      <w:r w:rsidRPr="00FC08FF">
        <w:rPr>
          <w:rFonts w:asciiTheme="majorHAnsi" w:eastAsia="Lucida Sans" w:hAnsiTheme="majorHAnsi" w:cs="Lucida Sans"/>
          <w:spacing w:val="21"/>
          <w:w w:val="84"/>
          <w:position w:val="-1"/>
          <w:sz w:val="22"/>
          <w:szCs w:val="22"/>
        </w:rPr>
        <w:t>C</w:t>
      </w:r>
      <w:r w:rsidRPr="00FC08FF">
        <w:rPr>
          <w:rFonts w:asciiTheme="majorHAnsi" w:eastAsia="Lucida Sans" w:hAnsiTheme="majorHAnsi" w:cs="Lucida Sans"/>
          <w:spacing w:val="21"/>
          <w:w w:val="94"/>
          <w:position w:val="-1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spacing w:val="22"/>
          <w:w w:val="99"/>
          <w:position w:val="-1"/>
          <w:sz w:val="22"/>
          <w:szCs w:val="22"/>
        </w:rPr>
        <w:t>M</w:t>
      </w:r>
      <w:r w:rsidRPr="00FC08FF">
        <w:rPr>
          <w:rFonts w:asciiTheme="majorHAnsi" w:eastAsia="Lucida Sans" w:hAnsiTheme="majorHAnsi" w:cs="Lucida Sans"/>
          <w:spacing w:val="20"/>
          <w:w w:val="85"/>
          <w:position w:val="-1"/>
          <w:sz w:val="22"/>
          <w:szCs w:val="22"/>
        </w:rPr>
        <w:t>PE</w:t>
      </w:r>
      <w:r w:rsidRPr="00FC08FF">
        <w:rPr>
          <w:rFonts w:asciiTheme="majorHAnsi" w:eastAsia="Lucida Sans" w:hAnsiTheme="majorHAnsi" w:cs="Lucida Sans"/>
          <w:spacing w:val="20"/>
          <w:w w:val="84"/>
          <w:position w:val="-1"/>
          <w:sz w:val="22"/>
          <w:szCs w:val="22"/>
        </w:rPr>
        <w:t>T</w:t>
      </w:r>
      <w:r w:rsidRPr="00FC08FF">
        <w:rPr>
          <w:rFonts w:asciiTheme="majorHAnsi" w:eastAsia="Lucida Sans" w:hAnsiTheme="majorHAnsi" w:cs="Lucida Sans"/>
          <w:spacing w:val="20"/>
          <w:w w:val="85"/>
          <w:position w:val="-1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spacing w:val="21"/>
          <w:w w:val="90"/>
          <w:position w:val="-1"/>
          <w:sz w:val="22"/>
          <w:szCs w:val="22"/>
        </w:rPr>
        <w:t>N</w:t>
      </w:r>
      <w:r w:rsidRPr="00FC08FF">
        <w:rPr>
          <w:rFonts w:asciiTheme="majorHAnsi" w:eastAsia="Lucida Sans" w:hAnsiTheme="majorHAnsi" w:cs="Lucida Sans"/>
          <w:spacing w:val="21"/>
          <w:w w:val="84"/>
          <w:position w:val="-1"/>
          <w:sz w:val="22"/>
          <w:szCs w:val="22"/>
        </w:rPr>
        <w:t>C</w:t>
      </w:r>
      <w:r w:rsidRPr="00FC08FF">
        <w:rPr>
          <w:rFonts w:asciiTheme="majorHAnsi" w:eastAsia="Lucida Sans" w:hAnsiTheme="majorHAnsi" w:cs="Lucida Sans"/>
          <w:spacing w:val="19"/>
          <w:w w:val="63"/>
          <w:position w:val="-1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0"/>
          <w:w w:val="85"/>
          <w:position w:val="-1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w w:val="85"/>
          <w:position w:val="-1"/>
          <w:sz w:val="22"/>
          <w:szCs w:val="22"/>
        </w:rPr>
        <w:t>S</w:t>
      </w:r>
    </w:p>
    <w:p w14:paraId="28D1F1AC" w14:textId="77777777" w:rsidR="007C1043" w:rsidRPr="00FC08FF" w:rsidRDefault="007C1043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3474"/>
        <w:gridCol w:w="3161"/>
      </w:tblGrid>
      <w:tr w:rsidR="007C1043" w:rsidRPr="00FC08FF" w14:paraId="15962866" w14:textId="77777777">
        <w:trPr>
          <w:trHeight w:hRule="exact" w:val="349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14:paraId="19311C64" w14:textId="77777777" w:rsidR="007C1043" w:rsidRPr="00FC08FF" w:rsidRDefault="00FC08FF">
            <w:pPr>
              <w:spacing w:before="71"/>
              <w:ind w:left="40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5"/>
              </w:rPr>
              <w:t xml:space="preserve">•   </w:t>
            </w:r>
            <w:r w:rsidRPr="00FC08FF">
              <w:rPr>
                <w:rFonts w:asciiTheme="majorHAnsi" w:hAnsiTheme="majorHAnsi"/>
                <w:spacing w:val="54"/>
                <w:w w:val="115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Qua</w:t>
            </w:r>
            <w:r w:rsidRPr="00FC08FF">
              <w:rPr>
                <w:rFonts w:asciiTheme="majorHAnsi" w:eastAsia="Calibri" w:hAnsiTheme="majorHAnsi" w:cs="Calibri"/>
                <w:spacing w:val="1"/>
                <w:w w:val="115"/>
              </w:rPr>
              <w:t>lit</w:t>
            </w:r>
            <w:r w:rsidRPr="00FC08FF">
              <w:rPr>
                <w:rFonts w:asciiTheme="majorHAnsi" w:eastAsia="Calibri" w:hAnsiTheme="majorHAnsi" w:cs="Calibri"/>
                <w:w w:val="115"/>
              </w:rPr>
              <w:t>y</w:t>
            </w:r>
            <w:r w:rsidRPr="00FC08FF">
              <w:rPr>
                <w:rFonts w:asciiTheme="majorHAnsi" w:eastAsia="Calibri" w:hAnsiTheme="majorHAnsi" w:cs="Calibri"/>
                <w:spacing w:val="-9"/>
                <w:w w:val="115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Assu</w:t>
            </w:r>
            <w:r w:rsidRPr="00FC08FF">
              <w:rPr>
                <w:rFonts w:asciiTheme="majorHAnsi" w:eastAsia="Calibri" w:hAnsiTheme="majorHAnsi" w:cs="Calibri"/>
                <w:spacing w:val="1"/>
                <w:w w:val="115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anc</w:t>
            </w:r>
            <w:r w:rsidRPr="00FC08FF">
              <w:rPr>
                <w:rFonts w:asciiTheme="majorHAnsi" w:eastAsia="Calibri" w:hAnsiTheme="majorHAnsi" w:cs="Calibri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-22"/>
                <w:w w:val="115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w w:val="115"/>
              </w:rPr>
              <w:t>&amp;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C1AF80E" w14:textId="77777777" w:rsidR="007C1043" w:rsidRPr="00FC08FF" w:rsidRDefault="00FC08FF">
            <w:pPr>
              <w:spacing w:before="71"/>
              <w:ind w:left="591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6"/>
              </w:rPr>
              <w:t xml:space="preserve">•   </w:t>
            </w:r>
            <w:r w:rsidRPr="00FC08FF">
              <w:rPr>
                <w:rFonts w:asciiTheme="majorHAnsi" w:hAnsiTheme="majorHAnsi"/>
                <w:spacing w:val="51"/>
                <w:w w:val="116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3"/>
                <w:w w:val="116"/>
              </w:rPr>
              <w:t>W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1"/>
                <w:w w:val="116"/>
              </w:rPr>
              <w:t>t-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La</w:t>
            </w:r>
            <w:r w:rsidRPr="00FC08FF">
              <w:rPr>
                <w:rFonts w:asciiTheme="majorHAnsi" w:eastAsia="Calibri" w:hAnsiTheme="majorHAnsi" w:cs="Calibri"/>
                <w:w w:val="116"/>
              </w:rPr>
              <w:t>b</w:t>
            </w:r>
            <w:r w:rsidRPr="00FC08FF">
              <w:rPr>
                <w:rFonts w:asciiTheme="majorHAnsi" w:eastAsia="Calibri" w:hAnsiTheme="majorHAnsi" w:cs="Calibri"/>
                <w:spacing w:val="-24"/>
                <w:w w:val="116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xp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1"/>
                <w:w w:val="105"/>
              </w:rPr>
              <w:t>t</w:t>
            </w:r>
            <w:r w:rsidRPr="00FC08FF">
              <w:rPr>
                <w:rFonts w:asciiTheme="majorHAnsi" w:eastAsia="Calibri" w:hAnsiTheme="majorHAnsi" w:cs="Calibri"/>
                <w:spacing w:val="1"/>
                <w:w w:val="123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1"/>
                <w:w w:val="119"/>
              </w:rPr>
              <w:t>s</w:t>
            </w:r>
            <w:r w:rsidRPr="00FC08FF">
              <w:rPr>
                <w:rFonts w:asciiTheme="majorHAnsi" w:eastAsia="Calibri" w:hAnsiTheme="majorHAnsi" w:cs="Calibri"/>
                <w:w w:val="115"/>
              </w:rPr>
              <w:t>e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</w:tcPr>
          <w:p w14:paraId="01AAEEC2" w14:textId="77777777" w:rsidR="007C1043" w:rsidRPr="00FC08FF" w:rsidRDefault="00FC08FF">
            <w:pPr>
              <w:spacing w:before="71"/>
              <w:ind w:left="717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4"/>
              </w:rPr>
              <w:t xml:space="preserve">•   </w:t>
            </w:r>
            <w:r w:rsidRPr="00FC08FF">
              <w:rPr>
                <w:rFonts w:asciiTheme="majorHAnsi" w:hAnsiTheme="majorHAnsi"/>
                <w:spacing w:val="56"/>
                <w:w w:val="114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An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3"/>
                <w:w w:val="114"/>
              </w:rPr>
              <w:t>m</w:t>
            </w:r>
            <w:r w:rsidRPr="00FC08FF">
              <w:rPr>
                <w:rFonts w:asciiTheme="majorHAnsi" w:eastAsia="Calibri" w:hAnsiTheme="majorHAnsi" w:cs="Calibri"/>
                <w:w w:val="114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-20"/>
                <w:w w:val="114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22"/>
              </w:rPr>
              <w:t>S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u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8"/>
              </w:rPr>
              <w:t>g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w w:val="118"/>
              </w:rPr>
              <w:t>y</w:t>
            </w:r>
          </w:p>
        </w:tc>
      </w:tr>
      <w:tr w:rsidR="007C1043" w:rsidRPr="00FC08FF" w14:paraId="3F436221" w14:textId="77777777">
        <w:trPr>
          <w:trHeight w:hRule="exact" w:val="889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14:paraId="3C989312" w14:textId="77777777" w:rsidR="007C1043" w:rsidRPr="00FC08FF" w:rsidRDefault="00FC08FF">
            <w:pPr>
              <w:spacing w:before="5"/>
              <w:ind w:left="400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Co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n</w:t>
            </w:r>
            <w:r w:rsidRPr="00FC08FF">
              <w:rPr>
                <w:rFonts w:asciiTheme="majorHAnsi" w:eastAsia="Calibri" w:hAnsiTheme="majorHAnsi" w:cs="Calibri"/>
                <w:spacing w:val="1"/>
                <w:w w:val="105"/>
              </w:rPr>
              <w:t>t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1"/>
                <w:w w:val="126"/>
              </w:rPr>
              <w:t>l</w:t>
            </w:r>
            <w:r w:rsidRPr="00FC08FF">
              <w:rPr>
                <w:rFonts w:asciiTheme="majorHAnsi" w:eastAsia="Calibri" w:hAnsiTheme="majorHAnsi" w:cs="Calibri"/>
                <w:w w:val="119"/>
              </w:rPr>
              <w:t>s</w:t>
            </w:r>
          </w:p>
          <w:p w14:paraId="444EE4FE" w14:textId="77777777" w:rsidR="007C1043" w:rsidRPr="00FC08FF" w:rsidRDefault="00FC08FF">
            <w:pPr>
              <w:spacing w:before="51"/>
              <w:ind w:left="40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7"/>
              </w:rPr>
              <w:t xml:space="preserve">•   </w:t>
            </w:r>
            <w:r w:rsidRPr="00FC08FF">
              <w:rPr>
                <w:rFonts w:asciiTheme="majorHAnsi" w:hAnsiTheme="majorHAnsi"/>
                <w:spacing w:val="48"/>
                <w:w w:val="117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Spec</w:t>
            </w:r>
            <w:r w:rsidRPr="00FC08FF">
              <w:rPr>
                <w:rFonts w:asciiTheme="majorHAnsi" w:eastAsia="Calibri" w:hAnsiTheme="majorHAnsi" w:cs="Calibri"/>
                <w:spacing w:val="1"/>
                <w:w w:val="117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3"/>
                <w:w w:val="117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e</w:t>
            </w:r>
            <w:r w:rsidRPr="00FC08FF">
              <w:rPr>
                <w:rFonts w:asciiTheme="majorHAnsi" w:eastAsia="Calibri" w:hAnsiTheme="majorHAnsi" w:cs="Calibri"/>
                <w:w w:val="117"/>
              </w:rPr>
              <w:t>n</w:t>
            </w:r>
            <w:r w:rsidRPr="00FC08FF">
              <w:rPr>
                <w:rFonts w:asciiTheme="majorHAnsi" w:eastAsia="Calibri" w:hAnsiTheme="majorHAnsi" w:cs="Calibri"/>
                <w:spacing w:val="-21"/>
                <w:w w:val="117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S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t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ge</w:t>
            </w:r>
          </w:p>
          <w:p w14:paraId="21B3BABE" w14:textId="77777777" w:rsidR="007C1043" w:rsidRPr="00FC08FF" w:rsidRDefault="00FC08FF">
            <w:pPr>
              <w:spacing w:before="56"/>
              <w:ind w:left="40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4"/>
              </w:rPr>
              <w:t xml:space="preserve">•   </w:t>
            </w:r>
            <w:r w:rsidRPr="00FC08FF">
              <w:rPr>
                <w:rFonts w:asciiTheme="majorHAnsi" w:hAnsiTheme="majorHAnsi"/>
                <w:spacing w:val="56"/>
                <w:w w:val="114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Labo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t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r</w:t>
            </w:r>
            <w:r w:rsidRPr="00FC08FF">
              <w:rPr>
                <w:rFonts w:asciiTheme="majorHAnsi" w:eastAsia="Calibri" w:hAnsiTheme="majorHAnsi" w:cs="Calibri"/>
                <w:w w:val="114"/>
              </w:rPr>
              <w:t>y</w:t>
            </w:r>
            <w:r w:rsidRPr="00FC08FF">
              <w:rPr>
                <w:rFonts w:asciiTheme="majorHAnsi" w:eastAsia="Calibri" w:hAnsiTheme="majorHAnsi" w:cs="Calibri"/>
                <w:spacing w:val="-21"/>
                <w:w w:val="114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22"/>
              </w:rPr>
              <w:t>S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1"/>
                <w:w w:val="114"/>
              </w:rPr>
              <w:t>f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1"/>
                <w:w w:val="105"/>
              </w:rPr>
              <w:t>t</w:t>
            </w:r>
            <w:r w:rsidRPr="00FC08FF">
              <w:rPr>
                <w:rFonts w:asciiTheme="majorHAnsi" w:eastAsia="Calibri" w:hAnsiTheme="majorHAnsi" w:cs="Calibri"/>
                <w:w w:val="118"/>
              </w:rPr>
              <w:t>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70FD608" w14:textId="77777777" w:rsidR="007C1043" w:rsidRPr="00FC08FF" w:rsidRDefault="00FC08FF">
            <w:pPr>
              <w:spacing w:before="10"/>
              <w:ind w:left="591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3"/>
              </w:rPr>
              <w:t xml:space="preserve">•    </w:t>
            </w:r>
            <w:r w:rsidRPr="00FC08FF">
              <w:rPr>
                <w:rFonts w:asciiTheme="majorHAnsi" w:hAnsiTheme="majorHAnsi"/>
                <w:spacing w:val="3"/>
                <w:w w:val="113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3"/>
                <w:w w:val="113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1"/>
                <w:w w:val="113"/>
              </w:rPr>
              <w:t>l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ecu</w:t>
            </w:r>
            <w:r w:rsidRPr="00FC08FF">
              <w:rPr>
                <w:rFonts w:asciiTheme="majorHAnsi" w:eastAsia="Calibri" w:hAnsiTheme="majorHAnsi" w:cs="Calibri"/>
                <w:spacing w:val="1"/>
                <w:w w:val="113"/>
              </w:rPr>
              <w:t>l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a</w:t>
            </w:r>
            <w:r w:rsidRPr="00FC08FF">
              <w:rPr>
                <w:rFonts w:asciiTheme="majorHAnsi" w:eastAsia="Calibri" w:hAnsiTheme="majorHAnsi" w:cs="Calibri"/>
                <w:w w:val="113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-19"/>
                <w:w w:val="113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1"/>
              </w:rPr>
              <w:t>B</w:t>
            </w:r>
            <w:r w:rsidRPr="00FC08FF">
              <w:rPr>
                <w:rFonts w:asciiTheme="majorHAnsi" w:eastAsia="Calibri" w:hAnsiTheme="majorHAnsi" w:cs="Calibri"/>
                <w:spacing w:val="1"/>
                <w:w w:val="123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1"/>
                <w:w w:val="126"/>
              </w:rPr>
              <w:t>l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2"/>
                <w:w w:val="118"/>
              </w:rPr>
              <w:t>g</w:t>
            </w:r>
            <w:r w:rsidRPr="00FC08FF">
              <w:rPr>
                <w:rFonts w:asciiTheme="majorHAnsi" w:eastAsia="Calibri" w:hAnsiTheme="majorHAnsi" w:cs="Calibri"/>
                <w:spacing w:val="1"/>
                <w:w w:val="123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c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w w:val="126"/>
              </w:rPr>
              <w:t>l</w:t>
            </w:r>
          </w:p>
          <w:p w14:paraId="05929D91" w14:textId="77777777" w:rsidR="007C1043" w:rsidRPr="00FC08FF" w:rsidRDefault="00FC08FF">
            <w:pPr>
              <w:spacing w:before="51"/>
              <w:ind w:left="951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Te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ch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n</w:t>
            </w:r>
            <w:r w:rsidRPr="00FC08FF">
              <w:rPr>
                <w:rFonts w:asciiTheme="majorHAnsi" w:eastAsia="Calibri" w:hAnsiTheme="majorHAnsi" w:cs="Calibri"/>
                <w:spacing w:val="1"/>
                <w:w w:val="123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q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u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w w:val="119"/>
              </w:rPr>
              <w:t>s</w:t>
            </w:r>
          </w:p>
          <w:p w14:paraId="64B3810A" w14:textId="77777777" w:rsidR="007C1043" w:rsidRPr="00FC08FF" w:rsidRDefault="00FC08FF">
            <w:pPr>
              <w:spacing w:before="56"/>
              <w:ind w:left="591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17"/>
              </w:rPr>
              <w:t xml:space="preserve">•   </w:t>
            </w:r>
            <w:r w:rsidRPr="00FC08FF">
              <w:rPr>
                <w:rFonts w:asciiTheme="majorHAnsi" w:hAnsiTheme="majorHAnsi"/>
                <w:spacing w:val="48"/>
                <w:w w:val="117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1"/>
                <w:w w:val="117"/>
              </w:rPr>
              <w:t>Ill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u</w:t>
            </w:r>
            <w:r w:rsidRPr="00FC08FF">
              <w:rPr>
                <w:rFonts w:asciiTheme="majorHAnsi" w:eastAsia="Calibri" w:hAnsiTheme="majorHAnsi" w:cs="Calibri"/>
                <w:spacing w:val="3"/>
                <w:w w:val="117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1"/>
                <w:w w:val="117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n</w:t>
            </w:r>
            <w:r w:rsidRPr="00FC08FF">
              <w:rPr>
                <w:rFonts w:asciiTheme="majorHAnsi" w:eastAsia="Calibri" w:hAnsiTheme="majorHAnsi" w:cs="Calibri"/>
                <w:w w:val="117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-25"/>
                <w:w w:val="117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3"/>
                <w:w w:val="108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1"/>
                <w:w w:val="119"/>
              </w:rPr>
              <w:t>ic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rr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w w:val="118"/>
              </w:rPr>
              <w:t>y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</w:tcPr>
          <w:p w14:paraId="556A53C5" w14:textId="77777777" w:rsidR="007C1043" w:rsidRPr="00FC08FF" w:rsidRDefault="00FC08FF">
            <w:pPr>
              <w:spacing w:before="10"/>
              <w:ind w:left="717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36"/>
              </w:rPr>
              <w:t xml:space="preserve">•  </w:t>
            </w:r>
            <w:r w:rsidRPr="00FC08FF">
              <w:rPr>
                <w:rFonts w:asciiTheme="majorHAnsi" w:hAnsiTheme="majorHAnsi"/>
                <w:spacing w:val="65"/>
                <w:w w:val="136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7"/>
              </w:rPr>
              <w:t>H</w:t>
            </w:r>
            <w:r w:rsidRPr="00FC08FF">
              <w:rPr>
                <w:rFonts w:asciiTheme="majorHAnsi" w:eastAsia="Calibri" w:hAnsiTheme="majorHAnsi" w:cs="Calibri"/>
                <w:spacing w:val="1"/>
                <w:w w:val="117"/>
              </w:rPr>
              <w:t>i</w:t>
            </w:r>
            <w:r w:rsidRPr="00FC08FF">
              <w:rPr>
                <w:rFonts w:asciiTheme="majorHAnsi" w:eastAsia="Calibri" w:hAnsiTheme="majorHAnsi" w:cs="Calibri"/>
                <w:spacing w:val="2"/>
                <w:w w:val="118"/>
              </w:rPr>
              <w:t>g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h</w:t>
            </w:r>
            <w:r w:rsidRPr="00FC08FF">
              <w:rPr>
                <w:rFonts w:asciiTheme="majorHAnsi" w:eastAsia="Calibri" w:hAnsiTheme="majorHAnsi" w:cs="Calibri"/>
                <w:spacing w:val="1"/>
                <w:w w:val="119"/>
              </w:rPr>
              <w:t>-</w:t>
            </w:r>
            <w:r w:rsidRPr="00FC08FF">
              <w:rPr>
                <w:rFonts w:asciiTheme="majorHAnsi" w:eastAsia="Calibri" w:hAnsiTheme="majorHAnsi" w:cs="Calibri"/>
                <w:spacing w:val="2"/>
                <w:w w:val="109"/>
              </w:rPr>
              <w:t>Th</w:t>
            </w:r>
            <w:r w:rsidRPr="00FC08FF">
              <w:rPr>
                <w:rFonts w:asciiTheme="majorHAnsi" w:eastAsia="Calibri" w:hAnsiTheme="majorHAnsi" w:cs="Calibri"/>
                <w:spacing w:val="1"/>
                <w:w w:val="104"/>
              </w:rPr>
              <w:t>r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o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u</w:t>
            </w:r>
            <w:r w:rsidRPr="00FC08FF">
              <w:rPr>
                <w:rFonts w:asciiTheme="majorHAnsi" w:eastAsia="Calibri" w:hAnsiTheme="majorHAnsi" w:cs="Calibri"/>
                <w:spacing w:val="2"/>
                <w:w w:val="118"/>
              </w:rPr>
              <w:t>g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h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p</w:t>
            </w:r>
            <w:r w:rsidRPr="00FC08FF">
              <w:rPr>
                <w:rFonts w:asciiTheme="majorHAnsi" w:eastAsia="Calibri" w:hAnsiTheme="majorHAnsi" w:cs="Calibri"/>
                <w:spacing w:val="2"/>
                <w:w w:val="113"/>
              </w:rPr>
              <w:t>u</w:t>
            </w:r>
            <w:r w:rsidRPr="00FC08FF">
              <w:rPr>
                <w:rFonts w:asciiTheme="majorHAnsi" w:eastAsia="Calibri" w:hAnsiTheme="majorHAnsi" w:cs="Calibri"/>
                <w:w w:val="105"/>
              </w:rPr>
              <w:t>t</w:t>
            </w:r>
          </w:p>
          <w:p w14:paraId="6B1C7F0F" w14:textId="77777777" w:rsidR="007C1043" w:rsidRPr="00FC08FF" w:rsidRDefault="00FC08FF">
            <w:pPr>
              <w:spacing w:before="61"/>
              <w:ind w:left="717"/>
              <w:rPr>
                <w:rFonts w:asciiTheme="majorHAnsi" w:eastAsia="Calibri" w:hAnsiTheme="majorHAnsi" w:cs="Calibri"/>
              </w:rPr>
            </w:pPr>
            <w:r w:rsidRPr="00FC08FF">
              <w:rPr>
                <w:rFonts w:asciiTheme="majorHAnsi" w:hAnsiTheme="majorHAnsi"/>
                <w:w w:val="136"/>
              </w:rPr>
              <w:t xml:space="preserve">•  </w:t>
            </w:r>
            <w:r w:rsidRPr="00FC08FF">
              <w:rPr>
                <w:rFonts w:asciiTheme="majorHAnsi" w:hAnsiTheme="majorHAnsi"/>
                <w:spacing w:val="65"/>
                <w:w w:val="136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2"/>
                <w:w w:val="114"/>
              </w:rPr>
              <w:t>Da</w:t>
            </w:r>
            <w:r w:rsidRPr="00FC08FF">
              <w:rPr>
                <w:rFonts w:asciiTheme="majorHAnsi" w:eastAsia="Calibri" w:hAnsiTheme="majorHAnsi" w:cs="Calibri"/>
                <w:spacing w:val="1"/>
                <w:w w:val="105"/>
              </w:rPr>
              <w:t>t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2"/>
                <w:w w:val="116"/>
              </w:rPr>
              <w:t>b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1"/>
                <w:w w:val="119"/>
              </w:rPr>
              <w:t>s</w:t>
            </w:r>
            <w:r w:rsidRPr="00FC08FF">
              <w:rPr>
                <w:rFonts w:asciiTheme="majorHAnsi" w:eastAsia="Calibri" w:hAnsiTheme="majorHAnsi" w:cs="Calibri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7"/>
              </w:rPr>
              <w:t xml:space="preserve"> </w:t>
            </w:r>
            <w:r w:rsidRPr="00FC08FF">
              <w:rPr>
                <w:rFonts w:asciiTheme="majorHAnsi" w:eastAsia="Calibri" w:hAnsiTheme="majorHAnsi" w:cs="Calibri"/>
                <w:spacing w:val="3"/>
                <w:w w:val="98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n</w:t>
            </w:r>
            <w:r w:rsidRPr="00FC08FF">
              <w:rPr>
                <w:rFonts w:asciiTheme="majorHAnsi" w:eastAsia="Calibri" w:hAnsiTheme="majorHAnsi" w:cs="Calibri"/>
                <w:spacing w:val="2"/>
                <w:w w:val="110"/>
              </w:rPr>
              <w:t>a</w:t>
            </w:r>
            <w:r w:rsidRPr="00FC08FF">
              <w:rPr>
                <w:rFonts w:asciiTheme="majorHAnsi" w:eastAsia="Calibri" w:hAnsiTheme="majorHAnsi" w:cs="Calibri"/>
                <w:spacing w:val="2"/>
                <w:w w:val="118"/>
              </w:rPr>
              <w:t>g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3"/>
                <w:w w:val="108"/>
              </w:rPr>
              <w:t>m</w:t>
            </w:r>
            <w:r w:rsidRPr="00FC08FF">
              <w:rPr>
                <w:rFonts w:asciiTheme="majorHAnsi" w:eastAsia="Calibri" w:hAnsiTheme="majorHAnsi" w:cs="Calibri"/>
                <w:spacing w:val="2"/>
                <w:w w:val="115"/>
              </w:rPr>
              <w:t>e</w:t>
            </w:r>
            <w:r w:rsidRPr="00FC08FF">
              <w:rPr>
                <w:rFonts w:asciiTheme="majorHAnsi" w:eastAsia="Calibri" w:hAnsiTheme="majorHAnsi" w:cs="Calibri"/>
                <w:spacing w:val="2"/>
                <w:w w:val="112"/>
              </w:rPr>
              <w:t>n</w:t>
            </w:r>
            <w:r w:rsidRPr="00FC08FF">
              <w:rPr>
                <w:rFonts w:asciiTheme="majorHAnsi" w:eastAsia="Calibri" w:hAnsiTheme="majorHAnsi" w:cs="Calibri"/>
                <w:w w:val="105"/>
              </w:rPr>
              <w:t>t</w:t>
            </w:r>
          </w:p>
        </w:tc>
      </w:tr>
    </w:tbl>
    <w:p w14:paraId="441F6F71" w14:textId="1B1BBF5D" w:rsidR="007C1043" w:rsidRPr="00FC08FF" w:rsidRDefault="00FC08FF" w:rsidP="00FC08FF">
      <w:pPr>
        <w:spacing w:line="180" w:lineRule="exact"/>
        <w:ind w:left="85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08"/>
        </w:rPr>
        <w:t>P</w:t>
      </w:r>
      <w:r w:rsidRPr="00FC08FF">
        <w:rPr>
          <w:rFonts w:asciiTheme="majorHAnsi" w:eastAsia="Calibri" w:hAnsiTheme="majorHAnsi" w:cs="Calibri"/>
          <w:spacing w:val="1"/>
          <w:w w:val="108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oced</w:t>
      </w:r>
      <w:r w:rsidRPr="00FC08FF">
        <w:rPr>
          <w:rFonts w:asciiTheme="majorHAnsi" w:eastAsia="Calibri" w:hAnsiTheme="majorHAnsi" w:cs="Calibri"/>
          <w:spacing w:val="2"/>
          <w:w w:val="109"/>
        </w:rPr>
        <w:t>u</w:t>
      </w:r>
      <w:r w:rsidRPr="00FC08FF">
        <w:rPr>
          <w:rFonts w:asciiTheme="majorHAnsi" w:eastAsia="Calibri" w:hAnsiTheme="majorHAnsi" w:cs="Calibri"/>
          <w:spacing w:val="1"/>
          <w:w w:val="109"/>
        </w:rPr>
        <w:t>r</w:t>
      </w:r>
      <w:r w:rsidRPr="00FC08FF">
        <w:rPr>
          <w:rFonts w:asciiTheme="majorHAnsi" w:eastAsia="Calibri" w:hAnsiTheme="majorHAnsi" w:cs="Calibri"/>
          <w:spacing w:val="2"/>
          <w:w w:val="117"/>
        </w:rPr>
        <w:t>es</w:t>
      </w:r>
    </w:p>
    <w:p w14:paraId="05032675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64E71943" w14:textId="77777777" w:rsidR="007C1043" w:rsidRPr="00FC08FF" w:rsidRDefault="00FC08FF">
      <w:pPr>
        <w:spacing w:before="30"/>
        <w:ind w:left="139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eastAsia="Lucida Sans" w:hAnsiTheme="majorHAnsi" w:cs="Lucida Sans"/>
          <w:spacing w:val="18"/>
          <w:w w:val="88"/>
          <w:sz w:val="22"/>
          <w:szCs w:val="22"/>
        </w:rPr>
        <w:t>PROFESS</w:t>
      </w:r>
      <w:r w:rsidRPr="00FC08FF">
        <w:rPr>
          <w:rFonts w:asciiTheme="majorHAnsi" w:eastAsia="Lucida Sans" w:hAnsiTheme="majorHAnsi" w:cs="Lucida Sans"/>
          <w:spacing w:val="17"/>
          <w:w w:val="88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18"/>
          <w:w w:val="88"/>
          <w:sz w:val="22"/>
          <w:szCs w:val="22"/>
        </w:rPr>
        <w:t>ONA</w:t>
      </w:r>
      <w:r w:rsidRPr="00FC08FF">
        <w:rPr>
          <w:rFonts w:asciiTheme="majorHAnsi" w:eastAsia="Lucida Sans" w:hAnsiTheme="majorHAnsi" w:cs="Lucida Sans"/>
          <w:w w:val="88"/>
          <w:sz w:val="22"/>
          <w:szCs w:val="22"/>
        </w:rPr>
        <w:t>L</w:t>
      </w:r>
      <w:r w:rsidRPr="00FC08FF">
        <w:rPr>
          <w:rFonts w:asciiTheme="majorHAnsi" w:eastAsia="Lucida Sans" w:hAnsiTheme="majorHAnsi" w:cs="Lucida Sans"/>
          <w:spacing w:val="38"/>
          <w:w w:val="88"/>
          <w:sz w:val="22"/>
          <w:szCs w:val="22"/>
        </w:rPr>
        <w:t xml:space="preserve"> </w:t>
      </w:r>
      <w:r w:rsidRPr="00FC08FF">
        <w:rPr>
          <w:rFonts w:asciiTheme="majorHAnsi" w:eastAsia="Lucida Sans" w:hAnsiTheme="majorHAnsi" w:cs="Lucida Sans"/>
          <w:spacing w:val="20"/>
          <w:w w:val="89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spacing w:val="21"/>
          <w:w w:val="89"/>
          <w:sz w:val="22"/>
          <w:szCs w:val="22"/>
        </w:rPr>
        <w:t>X</w:t>
      </w:r>
      <w:r w:rsidRPr="00FC08FF">
        <w:rPr>
          <w:rFonts w:asciiTheme="majorHAnsi" w:eastAsia="Lucida Sans" w:hAnsiTheme="majorHAnsi" w:cs="Lucida Sans"/>
          <w:spacing w:val="20"/>
          <w:w w:val="84"/>
          <w:sz w:val="22"/>
          <w:szCs w:val="22"/>
        </w:rPr>
        <w:t>PER</w:t>
      </w:r>
      <w:r w:rsidRPr="00FC08FF">
        <w:rPr>
          <w:rFonts w:asciiTheme="majorHAnsi" w:eastAsia="Lucida Sans" w:hAnsiTheme="majorHAnsi" w:cs="Lucida Sans"/>
          <w:spacing w:val="19"/>
          <w:w w:val="63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0"/>
          <w:w w:val="88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spacing w:val="21"/>
          <w:w w:val="88"/>
          <w:sz w:val="22"/>
          <w:szCs w:val="22"/>
        </w:rPr>
        <w:t>N</w:t>
      </w:r>
      <w:r w:rsidRPr="00FC08FF">
        <w:rPr>
          <w:rFonts w:asciiTheme="majorHAnsi" w:eastAsia="Lucida Sans" w:hAnsiTheme="majorHAnsi" w:cs="Lucida Sans"/>
          <w:spacing w:val="21"/>
          <w:w w:val="84"/>
          <w:sz w:val="22"/>
          <w:szCs w:val="22"/>
        </w:rPr>
        <w:t>C</w:t>
      </w:r>
      <w:r w:rsidRPr="00FC08FF">
        <w:rPr>
          <w:rFonts w:asciiTheme="majorHAnsi" w:eastAsia="Lucida Sans" w:hAnsiTheme="majorHAnsi" w:cs="Lucida Sans"/>
          <w:w w:val="85"/>
          <w:sz w:val="22"/>
          <w:szCs w:val="22"/>
        </w:rPr>
        <w:t>E</w:t>
      </w:r>
    </w:p>
    <w:p w14:paraId="10C1197A" w14:textId="77777777" w:rsidR="007C1043" w:rsidRPr="00FC08FF" w:rsidRDefault="007C1043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5AFB13A4" w14:textId="77777777" w:rsidR="007C1043" w:rsidRPr="00FC08FF" w:rsidRDefault="00FC08FF">
      <w:pPr>
        <w:ind w:left="1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0"/>
          <w:w w:val="110"/>
        </w:rPr>
        <w:t>La</w:t>
      </w:r>
      <w:r w:rsidRPr="00FC08FF">
        <w:rPr>
          <w:rFonts w:asciiTheme="majorHAnsi" w:eastAsia="Calibri" w:hAnsiTheme="majorHAnsi" w:cs="Calibri"/>
          <w:spacing w:val="21"/>
          <w:w w:val="110"/>
        </w:rPr>
        <w:t>b</w:t>
      </w:r>
      <w:r w:rsidRPr="00FC08FF">
        <w:rPr>
          <w:rFonts w:asciiTheme="majorHAnsi" w:eastAsia="Calibri" w:hAnsiTheme="majorHAnsi" w:cs="Calibri"/>
          <w:spacing w:val="20"/>
          <w:w w:val="110"/>
        </w:rPr>
        <w:t>orator</w:t>
      </w:r>
      <w:r w:rsidRPr="00FC08FF">
        <w:rPr>
          <w:rFonts w:asciiTheme="majorHAnsi" w:eastAsia="Calibri" w:hAnsiTheme="majorHAnsi" w:cs="Calibri"/>
          <w:w w:val="110"/>
        </w:rPr>
        <w:t>y</w:t>
      </w:r>
      <w:r w:rsidRPr="00FC08FF">
        <w:rPr>
          <w:rFonts w:asciiTheme="majorHAnsi" w:eastAsia="Calibri" w:hAnsiTheme="majorHAnsi" w:cs="Calibri"/>
          <w:spacing w:val="35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0"/>
        </w:rPr>
        <w:t>Techno</w:t>
      </w:r>
      <w:r w:rsidRPr="00FC08FF">
        <w:rPr>
          <w:rFonts w:asciiTheme="majorHAnsi" w:eastAsia="Calibri" w:hAnsiTheme="majorHAnsi" w:cs="Calibri"/>
          <w:spacing w:val="19"/>
          <w:w w:val="110"/>
        </w:rPr>
        <w:t>l</w:t>
      </w:r>
      <w:r w:rsidRPr="00FC08FF">
        <w:rPr>
          <w:rFonts w:asciiTheme="majorHAnsi" w:eastAsia="Calibri" w:hAnsiTheme="majorHAnsi" w:cs="Calibri"/>
          <w:spacing w:val="20"/>
          <w:w w:val="110"/>
        </w:rPr>
        <w:t>og</w:t>
      </w:r>
      <w:r w:rsidRPr="00FC08FF">
        <w:rPr>
          <w:rFonts w:asciiTheme="majorHAnsi" w:eastAsia="Calibri" w:hAnsiTheme="majorHAnsi" w:cs="Calibri"/>
          <w:spacing w:val="19"/>
          <w:w w:val="110"/>
        </w:rPr>
        <w:t>i</w:t>
      </w:r>
      <w:r w:rsidRPr="00FC08FF">
        <w:rPr>
          <w:rFonts w:asciiTheme="majorHAnsi" w:eastAsia="Calibri" w:hAnsiTheme="majorHAnsi" w:cs="Calibri"/>
          <w:spacing w:val="20"/>
          <w:w w:val="110"/>
        </w:rPr>
        <w:t>s</w:t>
      </w:r>
      <w:r w:rsidRPr="00FC08FF">
        <w:rPr>
          <w:rFonts w:asciiTheme="majorHAnsi" w:eastAsia="Calibri" w:hAnsiTheme="majorHAnsi" w:cs="Calibri"/>
          <w:w w:val="110"/>
        </w:rPr>
        <w:t xml:space="preserve">t </w:t>
      </w:r>
      <w:r w:rsidRPr="00FC08FF">
        <w:rPr>
          <w:rFonts w:asciiTheme="majorHAnsi" w:eastAsia="Calibri" w:hAnsiTheme="majorHAnsi" w:cs="Calibri"/>
          <w:spacing w:val="6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17"/>
        </w:rPr>
        <w:t>I</w:t>
      </w:r>
      <w:r w:rsidRPr="00FC08FF">
        <w:rPr>
          <w:rFonts w:asciiTheme="majorHAnsi" w:eastAsia="Calibri" w:hAnsiTheme="majorHAnsi" w:cs="Calibri"/>
        </w:rPr>
        <w:t xml:space="preserve">I 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2"/>
        </w:rPr>
        <w:t>(</w:t>
      </w:r>
      <w:r w:rsidRPr="00FC08FF">
        <w:rPr>
          <w:rFonts w:asciiTheme="majorHAnsi" w:eastAsia="Calibri" w:hAnsiTheme="majorHAnsi" w:cs="Calibri"/>
          <w:spacing w:val="21"/>
          <w:w w:val="112"/>
        </w:rPr>
        <w:t>A</w:t>
      </w:r>
      <w:r w:rsidRPr="00FC08FF">
        <w:rPr>
          <w:rFonts w:asciiTheme="majorHAnsi" w:eastAsia="Calibri" w:hAnsiTheme="majorHAnsi" w:cs="Calibri"/>
          <w:spacing w:val="20"/>
          <w:w w:val="112"/>
        </w:rPr>
        <w:t>n</w:t>
      </w:r>
      <w:r w:rsidRPr="00FC08FF">
        <w:rPr>
          <w:rFonts w:asciiTheme="majorHAnsi" w:eastAsia="Calibri" w:hAnsiTheme="majorHAnsi" w:cs="Calibri"/>
          <w:spacing w:val="19"/>
          <w:w w:val="112"/>
        </w:rPr>
        <w:t>i</w:t>
      </w:r>
      <w:r w:rsidRPr="00FC08FF">
        <w:rPr>
          <w:rFonts w:asciiTheme="majorHAnsi" w:eastAsia="Calibri" w:hAnsiTheme="majorHAnsi" w:cs="Calibri"/>
          <w:spacing w:val="21"/>
          <w:w w:val="112"/>
        </w:rPr>
        <w:t>m</w:t>
      </w:r>
      <w:r w:rsidRPr="00FC08FF">
        <w:rPr>
          <w:rFonts w:asciiTheme="majorHAnsi" w:eastAsia="Calibri" w:hAnsiTheme="majorHAnsi" w:cs="Calibri"/>
          <w:spacing w:val="20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10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2"/>
        </w:rPr>
        <w:t>La</w:t>
      </w:r>
      <w:r w:rsidRPr="00FC08FF">
        <w:rPr>
          <w:rFonts w:asciiTheme="majorHAnsi" w:eastAsia="Calibri" w:hAnsiTheme="majorHAnsi" w:cs="Calibri"/>
          <w:spacing w:val="21"/>
          <w:w w:val="112"/>
        </w:rPr>
        <w:t>b</w:t>
      </w:r>
      <w:r w:rsidRPr="00FC08FF">
        <w:rPr>
          <w:rFonts w:asciiTheme="majorHAnsi" w:eastAsia="Calibri" w:hAnsiTheme="majorHAnsi" w:cs="Calibri"/>
          <w:spacing w:val="20"/>
          <w:w w:val="112"/>
        </w:rPr>
        <w:t>/Surg</w:t>
      </w:r>
      <w:r w:rsidRPr="00FC08FF">
        <w:rPr>
          <w:rFonts w:asciiTheme="majorHAnsi" w:eastAsia="Calibri" w:hAnsiTheme="majorHAnsi" w:cs="Calibri"/>
          <w:spacing w:val="19"/>
          <w:w w:val="112"/>
        </w:rPr>
        <w:t>i</w:t>
      </w:r>
      <w:r w:rsidRPr="00FC08FF">
        <w:rPr>
          <w:rFonts w:asciiTheme="majorHAnsi" w:eastAsia="Calibri" w:hAnsiTheme="majorHAnsi" w:cs="Calibri"/>
          <w:spacing w:val="20"/>
          <w:w w:val="112"/>
        </w:rPr>
        <w:t>ca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4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2"/>
        </w:rPr>
        <w:t>Techn</w:t>
      </w:r>
      <w:r w:rsidRPr="00FC08FF">
        <w:rPr>
          <w:rFonts w:asciiTheme="majorHAnsi" w:eastAsia="Calibri" w:hAnsiTheme="majorHAnsi" w:cs="Calibri"/>
          <w:spacing w:val="19"/>
          <w:w w:val="112"/>
        </w:rPr>
        <w:t>i</w:t>
      </w:r>
      <w:r w:rsidRPr="00FC08FF">
        <w:rPr>
          <w:rFonts w:asciiTheme="majorHAnsi" w:eastAsia="Calibri" w:hAnsiTheme="majorHAnsi" w:cs="Calibri"/>
          <w:spacing w:val="20"/>
          <w:w w:val="112"/>
        </w:rPr>
        <w:t>c</w:t>
      </w:r>
      <w:r w:rsidRPr="00FC08FF">
        <w:rPr>
          <w:rFonts w:asciiTheme="majorHAnsi" w:eastAsia="Calibri" w:hAnsiTheme="majorHAnsi" w:cs="Calibri"/>
          <w:spacing w:val="19"/>
          <w:w w:val="112"/>
        </w:rPr>
        <w:t>i</w:t>
      </w:r>
      <w:r w:rsidRPr="00FC08FF">
        <w:rPr>
          <w:rFonts w:asciiTheme="majorHAnsi" w:eastAsia="Calibri" w:hAnsiTheme="majorHAnsi" w:cs="Calibri"/>
          <w:spacing w:val="20"/>
          <w:w w:val="112"/>
        </w:rPr>
        <w:t>an</w:t>
      </w:r>
      <w:r w:rsidRPr="00FC08FF">
        <w:rPr>
          <w:rFonts w:asciiTheme="majorHAnsi" w:eastAsia="Calibri" w:hAnsiTheme="majorHAnsi" w:cs="Calibri"/>
          <w:w w:val="112"/>
        </w:rPr>
        <w:t>)</w:t>
      </w:r>
      <w:r w:rsidRPr="00FC08FF">
        <w:rPr>
          <w:rFonts w:asciiTheme="majorHAnsi" w:eastAsia="Calibri" w:hAnsiTheme="majorHAnsi" w:cs="Calibri"/>
          <w:w w:val="112"/>
        </w:rPr>
        <w:t xml:space="preserve">                                </w:t>
      </w:r>
      <w:r w:rsidRPr="00FC08FF">
        <w:rPr>
          <w:rFonts w:asciiTheme="majorHAnsi" w:eastAsia="Calibri" w:hAnsiTheme="majorHAnsi" w:cs="Calibri"/>
          <w:spacing w:val="1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201</w:t>
      </w:r>
      <w:r w:rsidRPr="00FC08FF">
        <w:rPr>
          <w:rFonts w:asciiTheme="majorHAnsi" w:eastAsia="Calibri" w:hAnsiTheme="majorHAnsi" w:cs="Calibri"/>
          <w:w w:val="112"/>
        </w:rPr>
        <w:t>0</w:t>
      </w:r>
      <w:r w:rsidRPr="00FC08FF">
        <w:rPr>
          <w:rFonts w:asciiTheme="majorHAnsi" w:eastAsia="Calibri" w:hAnsiTheme="majorHAnsi" w:cs="Calibri"/>
          <w:spacing w:val="41"/>
          <w:w w:val="112"/>
        </w:rPr>
        <w:t xml:space="preserve"> </w:t>
      </w:r>
      <w:r w:rsidRPr="00FC08FF">
        <w:rPr>
          <w:rFonts w:asciiTheme="majorHAnsi" w:eastAsia="Calibri" w:hAnsiTheme="majorHAnsi" w:cs="Calibri"/>
        </w:rPr>
        <w:t>–</w:t>
      </w:r>
      <w:r w:rsidRPr="00FC08FF">
        <w:rPr>
          <w:rFonts w:asciiTheme="majorHAnsi" w:eastAsia="Calibri" w:hAnsiTheme="majorHAnsi" w:cs="Calibri"/>
          <w:spacing w:val="9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8"/>
        </w:rPr>
        <w:t>P</w:t>
      </w:r>
      <w:r w:rsidRPr="00FC08FF">
        <w:rPr>
          <w:rFonts w:asciiTheme="majorHAnsi" w:eastAsia="Calibri" w:hAnsiTheme="majorHAnsi" w:cs="Calibri"/>
          <w:spacing w:val="1"/>
          <w:w w:val="108"/>
        </w:rPr>
        <w:t>r</w:t>
      </w:r>
      <w:r w:rsidRPr="00FC08FF">
        <w:rPr>
          <w:rFonts w:asciiTheme="majorHAnsi" w:eastAsia="Calibri" w:hAnsiTheme="majorHAnsi" w:cs="Calibri"/>
          <w:spacing w:val="2"/>
          <w:w w:val="117"/>
        </w:rPr>
        <w:t>e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2"/>
          <w:w w:val="111"/>
        </w:rPr>
        <w:t>ent</w:t>
      </w:r>
    </w:p>
    <w:p w14:paraId="6D2D6EDD" w14:textId="77777777" w:rsidR="007C1043" w:rsidRPr="00FC08FF" w:rsidRDefault="00FC08FF">
      <w:pPr>
        <w:spacing w:before="8"/>
        <w:ind w:left="1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3"/>
        </w:rPr>
        <w:t>Un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ve</w:t>
      </w:r>
      <w:r w:rsidRPr="00FC08FF">
        <w:rPr>
          <w:rFonts w:asciiTheme="majorHAnsi" w:eastAsia="Calibri" w:hAnsiTheme="majorHAnsi" w:cs="Calibri"/>
          <w:spacing w:val="1"/>
          <w:w w:val="113"/>
        </w:rPr>
        <w:t>rsit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To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on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 xml:space="preserve">, 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Fa</w:t>
      </w:r>
      <w:r w:rsidRPr="00FC08FF">
        <w:rPr>
          <w:rFonts w:asciiTheme="majorHAnsi" w:eastAsia="Calibri" w:hAnsiTheme="majorHAnsi" w:cs="Calibri"/>
          <w:spacing w:val="3"/>
          <w:w w:val="113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lt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98"/>
        </w:rPr>
        <w:t>M</w:t>
      </w:r>
      <w:r w:rsidRPr="00FC08FF">
        <w:rPr>
          <w:rFonts w:asciiTheme="majorHAnsi" w:eastAsia="Calibri" w:hAnsiTheme="majorHAnsi" w:cs="Calibri"/>
          <w:spacing w:val="2"/>
          <w:w w:val="116"/>
        </w:rPr>
        <w:t>ed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1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ne</w:t>
      </w:r>
    </w:p>
    <w:p w14:paraId="0671F125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5C3CC133" w14:textId="77777777" w:rsidR="007C1043" w:rsidRPr="00FC08FF" w:rsidRDefault="00FC08FF">
      <w:pPr>
        <w:tabs>
          <w:tab w:val="left" w:pos="840"/>
        </w:tabs>
        <w:spacing w:line="288" w:lineRule="auto"/>
        <w:ind w:left="859" w:right="348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7"/>
        </w:rPr>
        <w:t>•</w:t>
      </w:r>
      <w:r w:rsidRPr="00FC08FF">
        <w:rPr>
          <w:rFonts w:asciiTheme="majorHAnsi" w:hAnsiTheme="majorHAnsi"/>
          <w:spacing w:val="-45"/>
          <w:w w:val="117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7"/>
        </w:rPr>
        <w:t>Conduc</w:t>
      </w:r>
      <w:r w:rsidRPr="00FC08FF">
        <w:rPr>
          <w:rFonts w:asciiTheme="majorHAnsi" w:eastAsia="Calibri" w:hAnsiTheme="majorHAnsi" w:cs="Calibri"/>
          <w:w w:val="117"/>
        </w:rPr>
        <w:t>t</w:t>
      </w:r>
      <w:r w:rsidRPr="00FC08FF">
        <w:rPr>
          <w:rFonts w:asciiTheme="majorHAnsi" w:eastAsia="Calibri" w:hAnsiTheme="majorHAnsi" w:cs="Calibri"/>
          <w:spacing w:val="-25"/>
          <w:w w:val="117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spacing w:val="1"/>
          <w:w w:val="115"/>
        </w:rPr>
        <w:t>ssis</w:t>
      </w:r>
      <w:r w:rsidRPr="00FC08FF">
        <w:rPr>
          <w:rFonts w:asciiTheme="majorHAnsi" w:eastAsia="Calibri" w:hAnsiTheme="majorHAnsi" w:cs="Calibri"/>
          <w:w w:val="115"/>
        </w:rPr>
        <w:t>t</w:t>
      </w:r>
      <w:r w:rsidRPr="00FC08FF">
        <w:rPr>
          <w:rFonts w:asciiTheme="majorHAnsi" w:eastAsia="Calibri" w:hAnsiTheme="majorHAnsi" w:cs="Calibri"/>
          <w:spacing w:val="1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 xml:space="preserve">n </w:t>
      </w:r>
      <w:r w:rsidRPr="00FC08FF">
        <w:rPr>
          <w:rFonts w:asciiTheme="majorHAnsi" w:eastAsia="Calibri" w:hAnsiTheme="majorHAnsi" w:cs="Calibri"/>
          <w:spacing w:val="15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icr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u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g</w:t>
      </w:r>
      <w:r w:rsidRPr="00FC08FF">
        <w:rPr>
          <w:rFonts w:asciiTheme="majorHAnsi" w:eastAsia="Calibri" w:hAnsiTheme="majorHAnsi" w:cs="Calibri"/>
          <w:spacing w:val="1"/>
          <w:w w:val="112"/>
        </w:rPr>
        <w:t>ic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1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x</w:t>
      </w:r>
      <w:r w:rsidRPr="00FC08FF">
        <w:rPr>
          <w:rFonts w:asciiTheme="majorHAnsi" w:eastAsia="Calibri" w:hAnsiTheme="majorHAnsi" w:cs="Calibri"/>
          <w:spacing w:val="2"/>
          <w:w w:val="112"/>
        </w:rPr>
        <w:t>pe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1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de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on</w:t>
      </w:r>
      <w:r w:rsidRPr="00FC08FF">
        <w:rPr>
          <w:rFonts w:asciiTheme="majorHAnsi" w:eastAsia="Calibri" w:hAnsiTheme="majorHAnsi" w:cs="Calibri"/>
          <w:spacing w:val="1"/>
          <w:w w:val="113"/>
        </w:rPr>
        <w:t>str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-20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we</w:t>
      </w:r>
      <w:r w:rsidRPr="00FC08FF">
        <w:rPr>
          <w:rFonts w:asciiTheme="majorHAnsi" w:eastAsia="Calibri" w:hAnsiTheme="majorHAnsi" w:cs="Calibri"/>
          <w:spacing w:val="1"/>
          <w:w w:val="113"/>
        </w:rPr>
        <w:t>ll-</w:t>
      </w:r>
      <w:r w:rsidRPr="00FC08FF">
        <w:rPr>
          <w:rFonts w:asciiTheme="majorHAnsi" w:eastAsia="Calibri" w:hAnsiTheme="majorHAnsi" w:cs="Calibri"/>
          <w:spacing w:val="2"/>
          <w:w w:val="113"/>
        </w:rPr>
        <w:t>deve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ope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3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g</w:t>
      </w:r>
      <w:r w:rsidRPr="00FC08FF">
        <w:rPr>
          <w:rFonts w:asciiTheme="majorHAnsi" w:eastAsia="Calibri" w:hAnsiTheme="majorHAnsi" w:cs="Calibri"/>
          <w:spacing w:val="1"/>
          <w:w w:val="113"/>
        </w:rPr>
        <w:t>ic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s</w:t>
      </w:r>
      <w:r w:rsidRPr="00FC08FF">
        <w:rPr>
          <w:rFonts w:asciiTheme="majorHAnsi" w:eastAsia="Calibri" w:hAnsiTheme="majorHAnsi" w:cs="Calibri"/>
          <w:spacing w:val="2"/>
          <w:w w:val="116"/>
        </w:rPr>
        <w:t>k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26"/>
        </w:rPr>
        <w:t>ll</w:t>
      </w:r>
      <w:r w:rsidRPr="00FC08FF">
        <w:rPr>
          <w:rFonts w:asciiTheme="majorHAnsi" w:eastAsia="Calibri" w:hAnsiTheme="majorHAnsi" w:cs="Calibri"/>
          <w:spacing w:val="1"/>
          <w:w w:val="106"/>
        </w:rPr>
        <w:t>s</w:t>
      </w:r>
      <w:r w:rsidRPr="00FC08FF">
        <w:rPr>
          <w:rFonts w:asciiTheme="majorHAnsi" w:eastAsia="Calibri" w:hAnsiTheme="majorHAnsi" w:cs="Calibri"/>
          <w:w w:val="106"/>
        </w:rPr>
        <w:t>,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uc</w:t>
      </w:r>
      <w:r w:rsidRPr="00FC08FF">
        <w:rPr>
          <w:rFonts w:asciiTheme="majorHAnsi" w:eastAsia="Calibri" w:hAnsiTheme="majorHAnsi" w:cs="Calibri"/>
          <w:w w:val="114"/>
        </w:rPr>
        <w:t>h</w:t>
      </w:r>
      <w:r w:rsidRPr="00FC08FF">
        <w:rPr>
          <w:rFonts w:asciiTheme="majorHAnsi" w:eastAsia="Calibri" w:hAnsiTheme="majorHAnsi" w:cs="Calibri"/>
          <w:spacing w:val="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</w:rPr>
        <w:t>s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eo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ax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w w:val="112"/>
        </w:rPr>
        <w:t>c</w:t>
      </w:r>
      <w:r w:rsidRPr="00FC08FF">
        <w:rPr>
          <w:rFonts w:asciiTheme="majorHAnsi" w:eastAsia="Calibri" w:hAnsiTheme="majorHAnsi" w:cs="Calibri"/>
          <w:spacing w:val="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 xml:space="preserve">n 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spacing w:val="1"/>
          <w:w w:val="114"/>
        </w:rPr>
        <w:t>j</w:t>
      </w:r>
      <w:r w:rsidRPr="00FC08FF">
        <w:rPr>
          <w:rFonts w:asciiTheme="majorHAnsi" w:eastAsia="Calibri" w:hAnsiTheme="majorHAnsi" w:cs="Calibri"/>
          <w:spacing w:val="2"/>
          <w:w w:val="114"/>
        </w:rPr>
        <w:t>ec</w:t>
      </w:r>
      <w:r w:rsidRPr="00FC08FF">
        <w:rPr>
          <w:rFonts w:asciiTheme="majorHAnsi" w:eastAsia="Calibri" w:hAnsiTheme="majorHAnsi" w:cs="Calibri"/>
          <w:spacing w:val="1"/>
          <w:w w:val="114"/>
        </w:rPr>
        <w:t>ti</w:t>
      </w:r>
      <w:r w:rsidRPr="00FC08FF">
        <w:rPr>
          <w:rFonts w:asciiTheme="majorHAnsi" w:eastAsia="Calibri" w:hAnsiTheme="majorHAnsi" w:cs="Calibri"/>
          <w:spacing w:val="2"/>
          <w:w w:val="114"/>
        </w:rPr>
        <w:t>on</w:t>
      </w:r>
      <w:r w:rsidRPr="00FC08FF">
        <w:rPr>
          <w:rFonts w:asciiTheme="majorHAnsi" w:eastAsia="Calibri" w:hAnsiTheme="majorHAnsi" w:cs="Calibri"/>
          <w:spacing w:val="1"/>
          <w:w w:val="114"/>
        </w:rPr>
        <w:t>/l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spacing w:val="1"/>
          <w:w w:val="114"/>
        </w:rPr>
        <w:t>si</w:t>
      </w:r>
      <w:r w:rsidRPr="00FC08FF">
        <w:rPr>
          <w:rFonts w:asciiTheme="majorHAnsi" w:eastAsia="Calibri" w:hAnsiTheme="majorHAnsi" w:cs="Calibri"/>
          <w:spacing w:val="2"/>
          <w:w w:val="114"/>
        </w:rPr>
        <w:t>on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12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spacing w:val="2"/>
          <w:w w:val="112"/>
        </w:rPr>
        <w:t>nnu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2"/>
        </w:rPr>
        <w:t>-</w:t>
      </w:r>
      <w:r w:rsidRPr="00FC08FF">
        <w:rPr>
          <w:rFonts w:asciiTheme="majorHAnsi" w:eastAsia="Calibri" w:hAnsiTheme="majorHAnsi" w:cs="Calibri"/>
          <w:spacing w:val="1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pe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2"/>
          <w:w w:val="116"/>
        </w:rPr>
        <w:t>u</w:t>
      </w:r>
      <w:r w:rsidRPr="00FC08FF">
        <w:rPr>
          <w:rFonts w:asciiTheme="majorHAnsi" w:eastAsia="Calibri" w:hAnsiTheme="majorHAnsi" w:cs="Calibri"/>
          <w:spacing w:val="1"/>
          <w:w w:val="116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</w:p>
    <w:p w14:paraId="21CCBA8A" w14:textId="77777777" w:rsidR="007C1043" w:rsidRPr="00FC08FF" w:rsidRDefault="00FC08FF">
      <w:pPr>
        <w:spacing w:before="13"/>
        <w:ind w:left="49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8"/>
        </w:rPr>
        <w:t xml:space="preserve">•   </w:t>
      </w:r>
      <w:r w:rsidRPr="00FC08FF">
        <w:rPr>
          <w:rFonts w:asciiTheme="majorHAnsi" w:hAnsiTheme="majorHAnsi"/>
          <w:spacing w:val="46"/>
          <w:w w:val="11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8"/>
        </w:rPr>
        <w:t>Deve</w:t>
      </w:r>
      <w:r w:rsidRPr="00FC08FF">
        <w:rPr>
          <w:rFonts w:asciiTheme="majorHAnsi" w:eastAsia="Calibri" w:hAnsiTheme="majorHAnsi" w:cs="Calibri"/>
          <w:spacing w:val="1"/>
          <w:w w:val="118"/>
        </w:rPr>
        <w:t>l</w:t>
      </w:r>
      <w:r w:rsidRPr="00FC08FF">
        <w:rPr>
          <w:rFonts w:asciiTheme="majorHAnsi" w:eastAsia="Calibri" w:hAnsiTheme="majorHAnsi" w:cs="Calibri"/>
          <w:spacing w:val="2"/>
          <w:w w:val="118"/>
        </w:rPr>
        <w:t>ope</w:t>
      </w:r>
      <w:r w:rsidRPr="00FC08FF">
        <w:rPr>
          <w:rFonts w:asciiTheme="majorHAnsi" w:eastAsia="Calibri" w:hAnsiTheme="majorHAnsi" w:cs="Calibri"/>
          <w:w w:val="118"/>
        </w:rPr>
        <w:t>d</w:t>
      </w:r>
      <w:r w:rsidRPr="00FC08FF">
        <w:rPr>
          <w:rFonts w:asciiTheme="majorHAnsi" w:eastAsia="Calibri" w:hAnsiTheme="majorHAnsi" w:cs="Calibri"/>
          <w:spacing w:val="-21"/>
          <w:w w:val="118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ne</w:t>
      </w:r>
      <w:r w:rsidRPr="00FC08FF">
        <w:rPr>
          <w:rFonts w:asciiTheme="majorHAnsi" w:eastAsia="Calibri" w:hAnsiTheme="majorHAnsi" w:cs="Calibri"/>
        </w:rPr>
        <w:t xml:space="preserve">w </w:t>
      </w:r>
      <w:r w:rsidRPr="00FC08FF">
        <w:rPr>
          <w:rFonts w:asciiTheme="majorHAnsi" w:eastAsia="Calibri" w:hAnsiTheme="majorHAnsi" w:cs="Calibri"/>
          <w:spacing w:val="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anae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he</w:t>
      </w:r>
      <w:r w:rsidRPr="00FC08FF">
        <w:rPr>
          <w:rFonts w:asciiTheme="majorHAnsi" w:eastAsia="Calibri" w:hAnsiTheme="majorHAnsi" w:cs="Calibri"/>
          <w:spacing w:val="1"/>
          <w:w w:val="112"/>
        </w:rPr>
        <w:t>si</w:t>
      </w:r>
      <w:r w:rsidRPr="00FC08FF">
        <w:rPr>
          <w:rFonts w:asciiTheme="majorHAnsi" w:eastAsia="Calibri" w:hAnsiTheme="majorHAnsi" w:cs="Calibri"/>
          <w:w w:val="112"/>
        </w:rPr>
        <w:t>a</w:t>
      </w:r>
      <w:r w:rsidRPr="00FC08FF">
        <w:rPr>
          <w:rFonts w:asciiTheme="majorHAnsi" w:eastAsia="Calibri" w:hAnsiTheme="majorHAnsi" w:cs="Calibri"/>
          <w:spacing w:val="1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hn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qu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1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2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</w:rPr>
        <w:t>a</w:t>
      </w:r>
      <w:r w:rsidRPr="00FC08FF">
        <w:rPr>
          <w:rFonts w:asciiTheme="majorHAnsi" w:eastAsia="Calibri" w:hAnsiTheme="majorHAnsi" w:cs="Calibri"/>
          <w:spacing w:val="17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hang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g</w:t>
      </w:r>
      <w:r w:rsidRPr="00FC08FF">
        <w:rPr>
          <w:rFonts w:asciiTheme="majorHAnsi" w:eastAsia="Calibri" w:hAnsiTheme="majorHAnsi" w:cs="Calibri"/>
          <w:spacing w:val="1"/>
          <w:w w:val="113"/>
        </w:rPr>
        <w:t>ic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edu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-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D</w:t>
      </w:r>
      <w:r w:rsidRPr="00FC08FF">
        <w:rPr>
          <w:rFonts w:asciiTheme="majorHAnsi" w:eastAsia="Calibri" w:hAnsiTheme="majorHAnsi" w:cs="Calibri"/>
          <w:spacing w:val="2"/>
          <w:w w:val="114"/>
        </w:rPr>
        <w:t>epa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w w:val="111"/>
        </w:rPr>
        <w:t>t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of</w:t>
      </w:r>
    </w:p>
    <w:p w14:paraId="461D0105" w14:textId="77777777" w:rsidR="007C1043" w:rsidRPr="00FC08FF" w:rsidRDefault="00FC08FF">
      <w:pPr>
        <w:spacing w:before="51"/>
        <w:ind w:left="85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w w:val="111"/>
        </w:rPr>
        <w:t>l</w:t>
      </w:r>
      <w:r w:rsidRPr="00FC08FF">
        <w:rPr>
          <w:rFonts w:asciiTheme="majorHAnsi" w:eastAsia="Calibri" w:hAnsiTheme="majorHAnsi" w:cs="Calibri"/>
          <w:spacing w:val="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L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4"/>
        </w:rPr>
        <w:t>bo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61BD0231" w14:textId="77777777" w:rsidR="007C1043" w:rsidRPr="00FC08FF" w:rsidRDefault="00FC08FF">
      <w:pPr>
        <w:tabs>
          <w:tab w:val="left" w:pos="840"/>
        </w:tabs>
        <w:spacing w:before="51" w:line="293" w:lineRule="auto"/>
        <w:ind w:left="859" w:right="775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4"/>
        </w:rPr>
        <w:t>•</w:t>
      </w:r>
      <w:r w:rsidRPr="00FC08FF">
        <w:rPr>
          <w:rFonts w:asciiTheme="majorHAnsi" w:hAnsiTheme="majorHAnsi"/>
          <w:spacing w:val="-42"/>
          <w:w w:val="114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4"/>
        </w:rPr>
        <w:t>En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u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-7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abo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w w:val="114"/>
        </w:rPr>
        <w:t>y</w:t>
      </w:r>
      <w:r w:rsidRPr="00FC08FF">
        <w:rPr>
          <w:rFonts w:asciiTheme="majorHAnsi" w:eastAsia="Calibri" w:hAnsiTheme="majorHAnsi" w:cs="Calibri"/>
          <w:spacing w:val="-23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s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s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</w:rPr>
        <w:t xml:space="preserve">e </w:t>
      </w:r>
      <w:r w:rsidRPr="00FC08FF">
        <w:rPr>
          <w:rFonts w:asciiTheme="majorHAnsi" w:eastAsia="Calibri" w:hAnsiTheme="majorHAnsi" w:cs="Calibri"/>
          <w:spacing w:val="1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st</w:t>
      </w:r>
      <w:r w:rsidRPr="00FC08FF">
        <w:rPr>
          <w:rFonts w:asciiTheme="majorHAnsi" w:eastAsia="Calibri" w:hAnsiTheme="majorHAnsi" w:cs="Calibri"/>
          <w:spacing w:val="2"/>
          <w:w w:val="113"/>
        </w:rPr>
        <w:t>uden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ea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che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</w:rPr>
        <w:t>y</w:t>
      </w:r>
      <w:r w:rsidRPr="00FC08FF">
        <w:rPr>
          <w:rFonts w:asciiTheme="majorHAnsi" w:eastAsia="Calibri" w:hAnsiTheme="majorHAnsi" w:cs="Calibri"/>
          <w:spacing w:val="4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app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y</w:t>
      </w:r>
      <w:r w:rsidRPr="00FC08FF">
        <w:rPr>
          <w:rFonts w:asciiTheme="majorHAnsi" w:eastAsia="Calibri" w:hAnsiTheme="majorHAnsi" w:cs="Calibri"/>
          <w:spacing w:val="1"/>
          <w:w w:val="115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n</w:t>
      </w:r>
      <w:r w:rsidRPr="00FC08FF">
        <w:rPr>
          <w:rFonts w:asciiTheme="majorHAnsi" w:eastAsia="Calibri" w:hAnsiTheme="majorHAnsi" w:cs="Calibri"/>
          <w:w w:val="115"/>
        </w:rPr>
        <w:t>g</w:t>
      </w:r>
      <w:r w:rsidRPr="00FC08FF">
        <w:rPr>
          <w:rFonts w:asciiTheme="majorHAnsi" w:eastAsia="Calibri" w:hAnsiTheme="majorHAnsi" w:cs="Calibri"/>
          <w:spacing w:val="5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enew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b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-s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f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2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ha</w:t>
      </w:r>
      <w:r w:rsidRPr="00FC08FF">
        <w:rPr>
          <w:rFonts w:asciiTheme="majorHAnsi" w:eastAsia="Calibri" w:hAnsiTheme="majorHAnsi" w:cs="Calibri"/>
          <w:spacing w:val="1"/>
          <w:w w:val="112"/>
        </w:rPr>
        <w:t>z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8"/>
        </w:rPr>
        <w:t>l</w:t>
      </w:r>
      <w:r w:rsidRPr="00FC08FF">
        <w:rPr>
          <w:rFonts w:asciiTheme="majorHAnsi" w:eastAsia="Calibri" w:hAnsiTheme="majorHAnsi" w:cs="Calibri"/>
          <w:spacing w:val="2"/>
          <w:w w:val="118"/>
        </w:rPr>
        <w:t>eve</w:t>
      </w:r>
      <w:r w:rsidRPr="00FC08FF">
        <w:rPr>
          <w:rFonts w:asciiTheme="majorHAnsi" w:eastAsia="Calibri" w:hAnsiTheme="majorHAnsi" w:cs="Calibri"/>
          <w:w w:val="118"/>
        </w:rPr>
        <w:t>l</w:t>
      </w:r>
      <w:r w:rsidRPr="00FC08FF">
        <w:rPr>
          <w:rFonts w:asciiTheme="majorHAnsi" w:eastAsia="Calibri" w:hAnsiTheme="majorHAnsi" w:cs="Calibri"/>
          <w:spacing w:val="-1"/>
          <w:w w:val="118"/>
        </w:rPr>
        <w:t xml:space="preserve"> </w:t>
      </w:r>
      <w:r w:rsidRPr="00FC08FF">
        <w:rPr>
          <w:rFonts w:asciiTheme="majorHAnsi" w:eastAsia="Calibri" w:hAnsiTheme="majorHAnsi" w:cs="Calibri"/>
        </w:rPr>
        <w:t>2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anda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d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acco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d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1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7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0"/>
        </w:rPr>
        <w:t>M</w:t>
      </w:r>
      <w:r w:rsidRPr="00FC08FF">
        <w:rPr>
          <w:rFonts w:asciiTheme="majorHAnsi" w:eastAsia="Calibri" w:hAnsiTheme="majorHAnsi" w:cs="Calibri"/>
          <w:spacing w:val="1"/>
          <w:w w:val="110"/>
        </w:rPr>
        <w:t>i</w:t>
      </w:r>
      <w:r w:rsidRPr="00FC08FF">
        <w:rPr>
          <w:rFonts w:asciiTheme="majorHAnsi" w:eastAsia="Calibri" w:hAnsiTheme="majorHAnsi" w:cs="Calibri"/>
          <w:spacing w:val="2"/>
          <w:w w:val="110"/>
        </w:rPr>
        <w:t>n</w:t>
      </w:r>
      <w:r w:rsidRPr="00FC08FF">
        <w:rPr>
          <w:rFonts w:asciiTheme="majorHAnsi" w:eastAsia="Calibri" w:hAnsiTheme="majorHAnsi" w:cs="Calibri"/>
          <w:spacing w:val="1"/>
          <w:w w:val="110"/>
        </w:rPr>
        <w:t>istr</w:t>
      </w:r>
      <w:r w:rsidRPr="00FC08FF">
        <w:rPr>
          <w:rFonts w:asciiTheme="majorHAnsi" w:eastAsia="Calibri" w:hAnsiTheme="majorHAnsi" w:cs="Calibri"/>
          <w:w w:val="110"/>
        </w:rPr>
        <w:t>y</w:t>
      </w:r>
      <w:r w:rsidRPr="00FC08FF">
        <w:rPr>
          <w:rFonts w:asciiTheme="majorHAnsi" w:eastAsia="Calibri" w:hAnsiTheme="majorHAnsi" w:cs="Calibri"/>
          <w:spacing w:val="2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He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w w:val="112"/>
        </w:rPr>
        <w:t>h</w:t>
      </w:r>
    </w:p>
    <w:p w14:paraId="2B0A08CA" w14:textId="77777777" w:rsidR="007C1043" w:rsidRPr="00FC08FF" w:rsidRDefault="00FC08FF">
      <w:pPr>
        <w:tabs>
          <w:tab w:val="left" w:pos="840"/>
        </w:tabs>
        <w:spacing w:before="9" w:line="289" w:lineRule="auto"/>
        <w:ind w:left="859" w:right="175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>•</w:t>
      </w:r>
      <w:r w:rsidRPr="00FC08FF">
        <w:rPr>
          <w:rFonts w:asciiTheme="majorHAnsi" w:hAnsiTheme="majorHAnsi"/>
          <w:spacing w:val="-44"/>
          <w:w w:val="116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16"/>
        </w:rPr>
        <w:t>r</w:t>
      </w:r>
      <w:r w:rsidRPr="00FC08FF">
        <w:rPr>
          <w:rFonts w:asciiTheme="majorHAnsi" w:eastAsia="Calibri" w:hAnsiTheme="majorHAnsi" w:cs="Calibri"/>
          <w:spacing w:val="2"/>
          <w:w w:val="116"/>
        </w:rPr>
        <w:t>o</w:t>
      </w:r>
      <w:r w:rsidRPr="00FC08FF">
        <w:rPr>
          <w:rFonts w:asciiTheme="majorHAnsi" w:eastAsia="Calibri" w:hAnsiTheme="majorHAnsi" w:cs="Calibri"/>
          <w:spacing w:val="1"/>
          <w:w w:val="116"/>
        </w:rPr>
        <w:t>fi</w:t>
      </w:r>
      <w:r w:rsidRPr="00FC08FF">
        <w:rPr>
          <w:rFonts w:asciiTheme="majorHAnsi" w:eastAsia="Calibri" w:hAnsiTheme="majorHAnsi" w:cs="Calibri"/>
          <w:spacing w:val="2"/>
          <w:w w:val="116"/>
        </w:rPr>
        <w:t>c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en</w:t>
      </w:r>
      <w:r w:rsidRPr="00FC08FF">
        <w:rPr>
          <w:rFonts w:asciiTheme="majorHAnsi" w:eastAsia="Calibri" w:hAnsiTheme="majorHAnsi" w:cs="Calibri"/>
          <w:w w:val="116"/>
        </w:rPr>
        <w:t>t</w:t>
      </w:r>
      <w:r w:rsidRPr="00FC08FF">
        <w:rPr>
          <w:rFonts w:asciiTheme="majorHAnsi" w:eastAsia="Calibri" w:hAnsiTheme="majorHAnsi" w:cs="Calibri"/>
          <w:spacing w:val="-25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4"/>
        </w:rPr>
        <w:t>m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ecu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w w:val="114"/>
        </w:rPr>
        <w:t>r</w:t>
      </w:r>
      <w:r w:rsidRPr="00FC08FF">
        <w:rPr>
          <w:rFonts w:asciiTheme="majorHAnsi" w:eastAsia="Calibri" w:hAnsiTheme="majorHAnsi" w:cs="Calibri"/>
          <w:spacing w:val="-12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echn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que</w:t>
      </w:r>
      <w:r w:rsidRPr="00FC08FF">
        <w:rPr>
          <w:rFonts w:asciiTheme="majorHAnsi" w:eastAsia="Calibri" w:hAnsiTheme="majorHAnsi" w:cs="Calibri"/>
          <w:w w:val="114"/>
        </w:rPr>
        <w:t xml:space="preserve">s 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spacing w:val="1"/>
          <w:w w:val="114"/>
        </w:rPr>
        <w:t>cl</w:t>
      </w:r>
      <w:r w:rsidRPr="00FC08FF">
        <w:rPr>
          <w:rFonts w:asciiTheme="majorHAnsi" w:eastAsia="Calibri" w:hAnsiTheme="majorHAnsi" w:cs="Calibri"/>
          <w:spacing w:val="2"/>
          <w:w w:val="114"/>
        </w:rPr>
        <w:t>ud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17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ge</w:t>
      </w:r>
      <w:r w:rsidRPr="00FC08FF">
        <w:rPr>
          <w:rFonts w:asciiTheme="majorHAnsi" w:eastAsia="Calibri" w:hAnsiTheme="majorHAnsi" w:cs="Calibri"/>
          <w:w w:val="114"/>
        </w:rPr>
        <w:t>l</w:t>
      </w:r>
      <w:r w:rsidRPr="00FC08FF">
        <w:rPr>
          <w:rFonts w:asciiTheme="majorHAnsi" w:eastAsia="Calibri" w:hAnsiTheme="majorHAnsi" w:cs="Calibri"/>
          <w:spacing w:val="9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spacing w:val="1"/>
          <w:w w:val="114"/>
        </w:rPr>
        <w:t>ctr</w:t>
      </w:r>
      <w:r w:rsidRPr="00FC08FF">
        <w:rPr>
          <w:rFonts w:asciiTheme="majorHAnsi" w:eastAsia="Calibri" w:hAnsiTheme="majorHAnsi" w:cs="Calibri"/>
          <w:spacing w:val="2"/>
          <w:w w:val="114"/>
        </w:rPr>
        <w:t>opho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spacing w:val="1"/>
          <w:w w:val="114"/>
        </w:rPr>
        <w:t>si</w:t>
      </w:r>
      <w:r w:rsidRPr="00FC08FF">
        <w:rPr>
          <w:rFonts w:asciiTheme="majorHAnsi" w:eastAsia="Calibri" w:hAnsiTheme="majorHAnsi" w:cs="Calibri"/>
          <w:w w:val="114"/>
        </w:rPr>
        <w:t>s</w:t>
      </w:r>
      <w:r w:rsidRPr="00FC08FF">
        <w:rPr>
          <w:rFonts w:asciiTheme="majorHAnsi" w:eastAsia="Calibri" w:hAnsiTheme="majorHAnsi" w:cs="Calibri"/>
          <w:spacing w:val="-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(</w:t>
      </w:r>
      <w:r w:rsidRPr="00FC08FF">
        <w:rPr>
          <w:rFonts w:asciiTheme="majorHAnsi" w:eastAsia="Calibri" w:hAnsiTheme="majorHAnsi" w:cs="Calibri"/>
          <w:spacing w:val="2"/>
          <w:w w:val="114"/>
        </w:rPr>
        <w:t>SDS</w:t>
      </w:r>
      <w:r w:rsidRPr="00FC08FF">
        <w:rPr>
          <w:rFonts w:asciiTheme="majorHAnsi" w:eastAsia="Calibri" w:hAnsiTheme="majorHAnsi" w:cs="Calibri"/>
          <w:spacing w:val="1"/>
          <w:w w:val="114"/>
        </w:rPr>
        <w:t>-</w:t>
      </w:r>
      <w:r w:rsidRPr="00FC08FF">
        <w:rPr>
          <w:rFonts w:asciiTheme="majorHAnsi" w:eastAsia="Calibri" w:hAnsiTheme="majorHAnsi" w:cs="Calibri"/>
          <w:spacing w:val="2"/>
          <w:w w:val="114"/>
        </w:rPr>
        <w:t>PAG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-2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we</w:t>
      </w:r>
      <w:r w:rsidRPr="00FC08FF">
        <w:rPr>
          <w:rFonts w:asciiTheme="majorHAnsi" w:eastAsia="Calibri" w:hAnsiTheme="majorHAnsi" w:cs="Calibri"/>
          <w:spacing w:val="1"/>
          <w:w w:val="111"/>
        </w:rPr>
        <w:t>st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w w:val="111"/>
        </w:rPr>
        <w:t>n</w:t>
      </w:r>
      <w:r w:rsidRPr="00FC08FF">
        <w:rPr>
          <w:rFonts w:asciiTheme="majorHAnsi" w:eastAsia="Calibri" w:hAnsiTheme="majorHAnsi" w:cs="Calibri"/>
          <w:spacing w:val="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b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09"/>
        </w:rPr>
        <w:t>o</w:t>
      </w:r>
      <w:r w:rsidRPr="00FC08FF">
        <w:rPr>
          <w:rFonts w:asciiTheme="majorHAnsi" w:eastAsia="Calibri" w:hAnsiTheme="majorHAnsi" w:cs="Calibri"/>
          <w:spacing w:val="1"/>
          <w:w w:val="109"/>
        </w:rPr>
        <w:t>t</w:t>
      </w:r>
      <w:r w:rsidRPr="00FC08FF">
        <w:rPr>
          <w:rFonts w:asciiTheme="majorHAnsi" w:eastAsia="Calibri" w:hAnsiTheme="majorHAnsi" w:cs="Calibri"/>
          <w:spacing w:val="1"/>
          <w:w w:val="99"/>
        </w:rPr>
        <w:t>)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DN</w:t>
      </w:r>
      <w:r w:rsidRPr="00FC08FF">
        <w:rPr>
          <w:rFonts w:asciiTheme="majorHAnsi" w:eastAsia="Calibri" w:hAnsiTheme="majorHAnsi" w:cs="Calibri"/>
        </w:rPr>
        <w:t xml:space="preserve">A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N</w:t>
      </w:r>
      <w:r w:rsidRPr="00FC08FF">
        <w:rPr>
          <w:rFonts w:asciiTheme="majorHAnsi" w:eastAsia="Calibri" w:hAnsiTheme="majorHAnsi" w:cs="Calibri"/>
          <w:w w:val="107"/>
        </w:rPr>
        <w:t xml:space="preserve">A </w:t>
      </w:r>
      <w:r w:rsidRPr="00FC08FF">
        <w:rPr>
          <w:rFonts w:asciiTheme="majorHAnsi" w:eastAsia="Calibri" w:hAnsiTheme="majorHAnsi" w:cs="Calibri"/>
          <w:spacing w:val="2"/>
          <w:w w:val="111"/>
        </w:rPr>
        <w:t>ex</w:t>
      </w:r>
      <w:r w:rsidRPr="00FC08FF">
        <w:rPr>
          <w:rFonts w:asciiTheme="majorHAnsi" w:eastAsia="Calibri" w:hAnsiTheme="majorHAnsi" w:cs="Calibri"/>
          <w:spacing w:val="1"/>
          <w:w w:val="111"/>
        </w:rPr>
        <w:t>tr</w:t>
      </w:r>
      <w:r w:rsidRPr="00FC08FF">
        <w:rPr>
          <w:rFonts w:asciiTheme="majorHAnsi" w:eastAsia="Calibri" w:hAnsiTheme="majorHAnsi" w:cs="Calibri"/>
          <w:spacing w:val="2"/>
          <w:w w:val="111"/>
        </w:rPr>
        <w:t>ac</w:t>
      </w:r>
      <w:r w:rsidRPr="00FC08FF">
        <w:rPr>
          <w:rFonts w:asciiTheme="majorHAnsi" w:eastAsia="Calibri" w:hAnsiTheme="majorHAnsi" w:cs="Calibri"/>
          <w:spacing w:val="1"/>
          <w:w w:val="111"/>
        </w:rPr>
        <w:t>ti</w:t>
      </w:r>
      <w:r w:rsidRPr="00FC08FF">
        <w:rPr>
          <w:rFonts w:asciiTheme="majorHAnsi" w:eastAsia="Calibri" w:hAnsiTheme="majorHAnsi" w:cs="Calibri"/>
          <w:spacing w:val="2"/>
          <w:w w:val="111"/>
        </w:rPr>
        <w:t>on</w:t>
      </w:r>
      <w:r w:rsidRPr="00FC08FF">
        <w:rPr>
          <w:rFonts w:asciiTheme="majorHAnsi" w:eastAsia="Calibri" w:hAnsiTheme="majorHAnsi" w:cs="Calibri"/>
          <w:w w:val="111"/>
        </w:rPr>
        <w:t>,</w:t>
      </w:r>
      <w:r w:rsidRPr="00FC08FF">
        <w:rPr>
          <w:rFonts w:asciiTheme="majorHAnsi" w:eastAsia="Calibri" w:hAnsiTheme="majorHAnsi" w:cs="Calibri"/>
          <w:spacing w:val="-6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p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w w:val="111"/>
        </w:rPr>
        <w:t>n</w:t>
      </w:r>
      <w:r w:rsidRPr="00FC08FF">
        <w:rPr>
          <w:rFonts w:asciiTheme="majorHAnsi" w:eastAsia="Calibri" w:hAnsiTheme="majorHAnsi" w:cs="Calibri"/>
          <w:spacing w:val="8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exp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ssi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w w:val="111"/>
        </w:rPr>
        <w:t>n</w:t>
      </w:r>
      <w:r w:rsidRPr="00FC08FF">
        <w:rPr>
          <w:rFonts w:asciiTheme="majorHAnsi" w:eastAsia="Calibri" w:hAnsiTheme="majorHAnsi" w:cs="Calibri"/>
          <w:spacing w:val="35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pu</w:t>
      </w:r>
      <w:r w:rsidRPr="00FC08FF">
        <w:rPr>
          <w:rFonts w:asciiTheme="majorHAnsi" w:eastAsia="Calibri" w:hAnsiTheme="majorHAnsi" w:cs="Calibri"/>
          <w:spacing w:val="1"/>
          <w:w w:val="112"/>
        </w:rPr>
        <w:t>rifi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2"/>
        </w:rPr>
        <w:t xml:space="preserve">, </w:t>
      </w:r>
      <w:r w:rsidRPr="00FC08FF">
        <w:rPr>
          <w:rFonts w:asciiTheme="majorHAnsi" w:eastAsia="Calibri" w:hAnsiTheme="majorHAnsi" w:cs="Calibri"/>
          <w:spacing w:val="2"/>
          <w:w w:val="112"/>
        </w:rPr>
        <w:t>aga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ge</w:t>
      </w:r>
      <w:r w:rsidRPr="00FC08FF">
        <w:rPr>
          <w:rFonts w:asciiTheme="majorHAnsi" w:eastAsia="Calibri" w:hAnsiTheme="majorHAnsi" w:cs="Calibri"/>
        </w:rPr>
        <w:t xml:space="preserve">l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8"/>
        </w:rPr>
        <w:t>e</w:t>
      </w:r>
      <w:r w:rsidRPr="00FC08FF">
        <w:rPr>
          <w:rFonts w:asciiTheme="majorHAnsi" w:eastAsia="Calibri" w:hAnsiTheme="majorHAnsi" w:cs="Calibri"/>
          <w:spacing w:val="1"/>
          <w:w w:val="118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ec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op</w:t>
      </w:r>
      <w:r w:rsidRPr="00FC08FF">
        <w:rPr>
          <w:rFonts w:asciiTheme="majorHAnsi" w:eastAsia="Calibri" w:hAnsiTheme="majorHAnsi" w:cs="Calibri"/>
          <w:spacing w:val="2"/>
          <w:w w:val="110"/>
        </w:rPr>
        <w:t>ho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7"/>
        </w:rPr>
        <w:t>e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PC</w:t>
      </w:r>
      <w:r w:rsidRPr="00FC08FF">
        <w:rPr>
          <w:rFonts w:asciiTheme="majorHAnsi" w:eastAsia="Calibri" w:hAnsiTheme="majorHAnsi" w:cs="Calibri"/>
        </w:rPr>
        <w:t xml:space="preserve">R 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99"/>
        </w:rPr>
        <w:t>(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4"/>
        </w:rPr>
        <w:t>onv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ona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R</w:t>
      </w:r>
      <w:r w:rsidRPr="00FC08FF">
        <w:rPr>
          <w:rFonts w:asciiTheme="majorHAnsi" w:eastAsia="Calibri" w:hAnsiTheme="majorHAnsi" w:cs="Calibri"/>
          <w:spacing w:val="4"/>
          <w:w w:val="112"/>
        </w:rPr>
        <w:t>T</w:t>
      </w:r>
      <w:r w:rsidRPr="00FC08FF">
        <w:rPr>
          <w:rFonts w:asciiTheme="majorHAnsi" w:eastAsia="Calibri" w:hAnsiTheme="majorHAnsi" w:cs="Calibri"/>
          <w:spacing w:val="1"/>
          <w:w w:val="112"/>
        </w:rPr>
        <w:t>-</w:t>
      </w:r>
      <w:r w:rsidRPr="00FC08FF">
        <w:rPr>
          <w:rFonts w:asciiTheme="majorHAnsi" w:eastAsia="Calibri" w:hAnsiTheme="majorHAnsi" w:cs="Calibri"/>
          <w:spacing w:val="2"/>
          <w:w w:val="112"/>
        </w:rPr>
        <w:t>PC</w:t>
      </w:r>
      <w:r w:rsidRPr="00FC08FF">
        <w:rPr>
          <w:rFonts w:asciiTheme="majorHAnsi" w:eastAsia="Calibri" w:hAnsiTheme="majorHAnsi" w:cs="Calibri"/>
          <w:w w:val="112"/>
        </w:rPr>
        <w:t>R</w:t>
      </w:r>
      <w:r w:rsidRPr="00FC08FF">
        <w:rPr>
          <w:rFonts w:asciiTheme="majorHAnsi" w:eastAsia="Calibri" w:hAnsiTheme="majorHAnsi" w:cs="Calibri"/>
          <w:spacing w:val="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Rea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w w:val="114"/>
        </w:rPr>
        <w:t>-</w:t>
      </w:r>
      <w:r w:rsidRPr="00FC08FF">
        <w:rPr>
          <w:rFonts w:asciiTheme="majorHAnsi" w:eastAsia="Calibri" w:hAnsiTheme="majorHAnsi" w:cs="Calibri"/>
          <w:spacing w:val="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ti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e</w:t>
      </w:r>
      <w:r w:rsidRPr="00FC08FF">
        <w:rPr>
          <w:rFonts w:asciiTheme="majorHAnsi" w:eastAsia="Calibri" w:hAnsiTheme="majorHAnsi" w:cs="Calibri"/>
          <w:spacing w:val="1"/>
        </w:rPr>
        <w:t>)</w:t>
      </w:r>
      <w:r w:rsidRPr="00FC08FF">
        <w:rPr>
          <w:rFonts w:asciiTheme="majorHAnsi" w:eastAsia="Calibri" w:hAnsiTheme="majorHAnsi" w:cs="Calibri"/>
        </w:rPr>
        <w:t>,</w:t>
      </w:r>
      <w:r w:rsidRPr="00FC08FF">
        <w:rPr>
          <w:rFonts w:asciiTheme="majorHAnsi" w:eastAsia="Calibri" w:hAnsiTheme="majorHAnsi" w:cs="Calibri"/>
          <w:spacing w:val="3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2"/>
        </w:rPr>
        <w:t>no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16"/>
        </w:rPr>
        <w:t>i</w:t>
      </w:r>
      <w:r w:rsidRPr="00FC08FF">
        <w:rPr>
          <w:rFonts w:asciiTheme="majorHAnsi" w:eastAsia="Calibri" w:hAnsiTheme="majorHAnsi" w:cs="Calibri"/>
          <w:spacing w:val="2"/>
          <w:w w:val="116"/>
        </w:rPr>
        <w:t>n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mm</w:t>
      </w:r>
      <w:r w:rsidRPr="00FC08FF">
        <w:rPr>
          <w:rFonts w:asciiTheme="majorHAnsi" w:eastAsia="Calibri" w:hAnsiTheme="majorHAnsi" w:cs="Calibri"/>
          <w:spacing w:val="2"/>
          <w:w w:val="112"/>
        </w:rPr>
        <w:t>uno</w:t>
      </w:r>
      <w:r w:rsidRPr="00FC08FF">
        <w:rPr>
          <w:rFonts w:asciiTheme="majorHAnsi" w:eastAsia="Calibri" w:hAnsiTheme="majorHAnsi" w:cs="Calibri"/>
          <w:spacing w:val="1"/>
          <w:w w:val="112"/>
        </w:rPr>
        <w:t>fl</w:t>
      </w:r>
      <w:r w:rsidRPr="00FC08FF">
        <w:rPr>
          <w:rFonts w:asciiTheme="majorHAnsi" w:eastAsia="Calibri" w:hAnsiTheme="majorHAnsi" w:cs="Calibri"/>
          <w:spacing w:val="2"/>
          <w:w w:val="112"/>
        </w:rPr>
        <w:t>uo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escenc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1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con</w:t>
      </w:r>
      <w:r w:rsidRPr="00FC08FF">
        <w:rPr>
          <w:rFonts w:asciiTheme="majorHAnsi" w:eastAsia="Calibri" w:hAnsiTheme="majorHAnsi" w:cs="Calibri"/>
          <w:spacing w:val="1"/>
          <w:w w:val="114"/>
        </w:rPr>
        <w:t>f</w:t>
      </w:r>
      <w:r w:rsidRPr="00FC08FF">
        <w:rPr>
          <w:rFonts w:asciiTheme="majorHAnsi" w:eastAsia="Calibri" w:hAnsiTheme="majorHAnsi" w:cs="Calibri"/>
          <w:spacing w:val="2"/>
          <w:w w:val="114"/>
        </w:rPr>
        <w:t>oca</w:t>
      </w:r>
      <w:r w:rsidRPr="00FC08FF">
        <w:rPr>
          <w:rFonts w:asciiTheme="majorHAnsi" w:eastAsia="Calibri" w:hAnsiTheme="majorHAnsi" w:cs="Calibri"/>
          <w:w w:val="114"/>
        </w:rPr>
        <w:t>l</w:t>
      </w:r>
      <w:r w:rsidRPr="00FC08FF">
        <w:rPr>
          <w:rFonts w:asciiTheme="majorHAnsi" w:eastAsia="Calibri" w:hAnsiTheme="majorHAnsi" w:cs="Calibri"/>
          <w:spacing w:val="1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1"/>
          <w:w w:val="119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c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 xml:space="preserve">l </w:t>
      </w:r>
      <w:r w:rsidRPr="00FC08FF">
        <w:rPr>
          <w:rFonts w:asciiTheme="majorHAnsi" w:eastAsia="Calibri" w:hAnsiTheme="majorHAnsi" w:cs="Calibri"/>
          <w:spacing w:val="2"/>
          <w:w w:val="112"/>
        </w:rPr>
        <w:t>c</w:t>
      </w:r>
      <w:r w:rsidRPr="00FC08FF">
        <w:rPr>
          <w:rFonts w:asciiTheme="majorHAnsi" w:eastAsia="Calibri" w:hAnsiTheme="majorHAnsi" w:cs="Calibri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1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hu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band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 xml:space="preserve">l </w:t>
      </w:r>
      <w:r w:rsidRPr="00FC08FF">
        <w:rPr>
          <w:rFonts w:asciiTheme="majorHAnsi" w:eastAsia="Calibri" w:hAnsiTheme="majorHAnsi" w:cs="Calibri"/>
          <w:spacing w:val="2"/>
          <w:w w:val="112"/>
        </w:rPr>
        <w:t>hand</w:t>
      </w:r>
      <w:r w:rsidRPr="00FC08FF">
        <w:rPr>
          <w:rFonts w:asciiTheme="majorHAnsi" w:eastAsia="Calibri" w:hAnsiTheme="majorHAnsi" w:cs="Calibri"/>
          <w:spacing w:val="1"/>
          <w:w w:val="112"/>
        </w:rPr>
        <w:t>li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1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(</w:t>
      </w:r>
      <w:r w:rsidRPr="00FC08FF">
        <w:rPr>
          <w:rFonts w:asciiTheme="majorHAnsi" w:eastAsia="Calibri" w:hAnsiTheme="majorHAnsi" w:cs="Calibri"/>
          <w:spacing w:val="2"/>
        </w:rPr>
        <w:t>ea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agg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1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ea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no</w:t>
      </w:r>
      <w:r w:rsidRPr="00FC08FF">
        <w:rPr>
          <w:rFonts w:asciiTheme="majorHAnsi" w:eastAsia="Calibri" w:hAnsiTheme="majorHAnsi" w:cs="Calibri"/>
          <w:spacing w:val="1"/>
          <w:w w:val="111"/>
        </w:rPr>
        <w:t>tc</w:t>
      </w:r>
      <w:r w:rsidRPr="00FC08FF">
        <w:rPr>
          <w:rFonts w:asciiTheme="majorHAnsi" w:eastAsia="Calibri" w:hAnsiTheme="majorHAnsi" w:cs="Calibri"/>
          <w:spacing w:val="2"/>
          <w:w w:val="111"/>
        </w:rPr>
        <w:t>h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ng</w:t>
      </w:r>
      <w:r w:rsidRPr="00FC08FF">
        <w:rPr>
          <w:rFonts w:asciiTheme="majorHAnsi" w:eastAsia="Calibri" w:hAnsiTheme="majorHAnsi" w:cs="Calibri"/>
          <w:w w:val="111"/>
        </w:rPr>
        <w:t>,</w:t>
      </w:r>
      <w:r w:rsidRPr="00FC08FF">
        <w:rPr>
          <w:rFonts w:asciiTheme="majorHAnsi" w:eastAsia="Calibri" w:hAnsiTheme="majorHAnsi" w:cs="Calibri"/>
          <w:spacing w:val="2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9"/>
        </w:rPr>
        <w:t>w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0"/>
        </w:rPr>
        <w:t>g</w:t>
      </w:r>
      <w:r w:rsidRPr="00FC08FF">
        <w:rPr>
          <w:rFonts w:asciiTheme="majorHAnsi" w:eastAsia="Calibri" w:hAnsiTheme="majorHAnsi" w:cs="Calibri"/>
          <w:spacing w:val="1"/>
          <w:w w:val="110"/>
        </w:rPr>
        <w:t>)</w:t>
      </w:r>
      <w:r w:rsidRPr="00FC08FF">
        <w:rPr>
          <w:rFonts w:asciiTheme="majorHAnsi" w:eastAsia="Calibri" w:hAnsiTheme="majorHAnsi" w:cs="Calibri"/>
          <w:w w:val="84"/>
        </w:rPr>
        <w:t>.</w:t>
      </w:r>
    </w:p>
    <w:p w14:paraId="3AFFF1F1" w14:textId="77777777" w:rsidR="007C1043" w:rsidRPr="00FC08FF" w:rsidRDefault="00FC08FF">
      <w:pPr>
        <w:tabs>
          <w:tab w:val="left" w:pos="840"/>
        </w:tabs>
        <w:spacing w:before="12" w:line="293" w:lineRule="auto"/>
        <w:ind w:left="859" w:right="1115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36"/>
        </w:rPr>
        <w:t>•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</w:rPr>
        <w:t>T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 xml:space="preserve">n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4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h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yea</w:t>
      </w:r>
      <w:r w:rsidRPr="00FC08FF">
        <w:rPr>
          <w:rFonts w:asciiTheme="majorHAnsi" w:eastAsia="Calibri" w:hAnsiTheme="majorHAnsi" w:cs="Calibri"/>
        </w:rPr>
        <w:t xml:space="preserve">r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st</w:t>
      </w:r>
      <w:r w:rsidRPr="00FC08FF">
        <w:rPr>
          <w:rFonts w:asciiTheme="majorHAnsi" w:eastAsia="Calibri" w:hAnsiTheme="majorHAnsi" w:cs="Calibri"/>
          <w:spacing w:val="2"/>
          <w:w w:val="113"/>
        </w:rPr>
        <w:t>uden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 xml:space="preserve">s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geno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yp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2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</w:rPr>
        <w:t xml:space="preserve">p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DN</w:t>
      </w:r>
      <w:r w:rsidRPr="00FC08FF">
        <w:rPr>
          <w:rFonts w:asciiTheme="majorHAnsi" w:eastAsia="Calibri" w:hAnsiTheme="majorHAnsi" w:cs="Calibri"/>
        </w:rPr>
        <w:t>A</w:t>
      </w:r>
      <w:r w:rsidRPr="00FC08FF">
        <w:rPr>
          <w:rFonts w:asciiTheme="majorHAnsi" w:eastAsia="Calibri" w:hAnsiTheme="majorHAnsi" w:cs="Calibri"/>
        </w:rPr>
        <w:t xml:space="preserve"> </w:t>
      </w:r>
      <w:r w:rsidRPr="00FC08FF">
        <w:rPr>
          <w:rFonts w:asciiTheme="majorHAnsi" w:eastAsia="Calibri" w:hAnsiTheme="majorHAnsi" w:cs="Calibri"/>
          <w:spacing w:val="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RN</w:t>
      </w:r>
      <w:r w:rsidRPr="00FC08FF">
        <w:rPr>
          <w:rFonts w:asciiTheme="majorHAnsi" w:eastAsia="Calibri" w:hAnsiTheme="majorHAnsi" w:cs="Calibri"/>
        </w:rPr>
        <w:t>A</w:t>
      </w:r>
      <w:r w:rsidRPr="00FC08FF">
        <w:rPr>
          <w:rFonts w:asciiTheme="majorHAnsi" w:eastAsia="Calibri" w:hAnsiTheme="majorHAnsi" w:cs="Calibri"/>
          <w:spacing w:val="4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geno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ype</w:t>
      </w:r>
      <w:r w:rsidRPr="00FC08FF">
        <w:rPr>
          <w:rFonts w:asciiTheme="majorHAnsi" w:eastAsia="Calibri" w:hAnsiTheme="majorHAnsi" w:cs="Calibri"/>
          <w:w w:val="114"/>
        </w:rPr>
        <w:t>s</w:t>
      </w:r>
      <w:r w:rsidRPr="00FC08FF">
        <w:rPr>
          <w:rFonts w:asciiTheme="majorHAnsi" w:eastAsia="Calibri" w:hAnsiTheme="majorHAnsi" w:cs="Calibri"/>
          <w:spacing w:val="3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de</w:t>
      </w:r>
      <w:r w:rsidRPr="00FC08FF">
        <w:rPr>
          <w:rFonts w:asciiTheme="majorHAnsi" w:eastAsia="Calibri" w:hAnsiTheme="majorHAnsi" w:cs="Calibri"/>
        </w:rPr>
        <w:t xml:space="preserve">r </w:t>
      </w:r>
      <w:r w:rsidRPr="00FC08FF">
        <w:rPr>
          <w:rFonts w:asciiTheme="majorHAnsi" w:eastAsia="Calibri" w:hAnsiTheme="majorHAnsi" w:cs="Calibri"/>
          <w:spacing w:val="10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5"/>
        </w:rPr>
        <w:t>ee</w:t>
      </w:r>
      <w:r w:rsidRPr="00FC08FF">
        <w:rPr>
          <w:rFonts w:asciiTheme="majorHAnsi" w:eastAsia="Calibri" w:hAnsiTheme="majorHAnsi" w:cs="Calibri"/>
          <w:w w:val="105"/>
        </w:rPr>
        <w:t>t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8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equ</w:t>
      </w:r>
      <w:r w:rsidRPr="00FC08FF">
        <w:rPr>
          <w:rFonts w:asciiTheme="majorHAnsi" w:eastAsia="Calibri" w:hAnsiTheme="majorHAnsi" w:cs="Calibri"/>
          <w:spacing w:val="1"/>
          <w:w w:val="111"/>
        </w:rPr>
        <w:t>ir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10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l</w:t>
      </w:r>
      <w:r w:rsidRPr="00FC08FF">
        <w:rPr>
          <w:rFonts w:asciiTheme="majorHAnsi" w:eastAsia="Calibri" w:hAnsiTheme="majorHAnsi" w:cs="Calibri"/>
          <w:spacing w:val="2"/>
          <w:w w:val="111"/>
        </w:rPr>
        <w:t>abo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w w:val="111"/>
        </w:rPr>
        <w:t>y</w:t>
      </w:r>
      <w:r w:rsidRPr="00FC08FF">
        <w:rPr>
          <w:rFonts w:asciiTheme="majorHAnsi" w:eastAsia="Calibri" w:hAnsiTheme="majorHAnsi" w:cs="Calibri"/>
          <w:spacing w:val="3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08"/>
        </w:rPr>
        <w:t>rri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w w:val="108"/>
        </w:rPr>
        <w:t>m</w:t>
      </w:r>
    </w:p>
    <w:p w14:paraId="07F18C1C" w14:textId="77777777" w:rsidR="007C1043" w:rsidRPr="00FC08FF" w:rsidRDefault="00FC08FF">
      <w:pPr>
        <w:tabs>
          <w:tab w:val="left" w:pos="840"/>
        </w:tabs>
        <w:spacing w:before="9" w:line="293" w:lineRule="auto"/>
        <w:ind w:left="859" w:right="690" w:hanging="360"/>
        <w:rPr>
          <w:rFonts w:asciiTheme="majorHAnsi" w:eastAsia="Calibri" w:hAnsiTheme="majorHAnsi" w:cs="Calibri"/>
        </w:rPr>
        <w:sectPr w:rsidR="007C1043" w:rsidRPr="00FC08FF">
          <w:type w:val="continuous"/>
          <w:pgSz w:w="12240" w:h="15840"/>
          <w:pgMar w:top="580" w:right="560" w:bottom="280" w:left="600" w:header="720" w:footer="720" w:gutter="0"/>
          <w:cols w:space="720"/>
        </w:sectPr>
      </w:pPr>
      <w:r w:rsidRPr="00FC08FF">
        <w:rPr>
          <w:rFonts w:asciiTheme="majorHAnsi" w:hAnsiTheme="majorHAnsi"/>
          <w:w w:val="112"/>
        </w:rPr>
        <w:t>•</w:t>
      </w:r>
      <w:r w:rsidRPr="00FC08FF">
        <w:rPr>
          <w:rFonts w:asciiTheme="majorHAnsi" w:hAnsiTheme="majorHAnsi"/>
          <w:spacing w:val="-39"/>
          <w:w w:val="112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-20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co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1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condu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w w:val="112"/>
        </w:rPr>
        <w:t>t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abo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-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u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r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b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og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2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expe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ang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o</w:t>
      </w:r>
      <w:r w:rsidRPr="00FC08FF">
        <w:rPr>
          <w:rFonts w:asciiTheme="majorHAnsi" w:eastAsia="Calibri" w:hAnsiTheme="majorHAnsi" w:cs="Calibri"/>
          <w:w w:val="110"/>
        </w:rPr>
        <w:t>m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geno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yp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5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p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09"/>
        </w:rPr>
        <w:t>o</w:t>
      </w:r>
      <w:r w:rsidRPr="00FC08FF">
        <w:rPr>
          <w:rFonts w:asciiTheme="majorHAnsi" w:eastAsia="Calibri" w:hAnsiTheme="majorHAnsi" w:cs="Calibri"/>
          <w:spacing w:val="1"/>
          <w:w w:val="109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0"/>
        </w:rPr>
        <w:t>o</w:t>
      </w:r>
      <w:r w:rsidRPr="00FC08FF">
        <w:rPr>
          <w:rFonts w:asciiTheme="majorHAnsi" w:eastAsia="Calibri" w:hAnsiTheme="majorHAnsi" w:cs="Calibri"/>
          <w:spacing w:val="3"/>
          <w:w w:val="110"/>
        </w:rPr>
        <w:t>m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7"/>
        </w:rPr>
        <w:t>c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5898D4AE" w14:textId="77777777" w:rsidR="007C1043" w:rsidRPr="00FC08FF" w:rsidRDefault="007C1043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7A23EE20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4F733670" w14:textId="77777777" w:rsidR="007C1043" w:rsidRPr="00FC08FF" w:rsidRDefault="00FC08FF">
      <w:pPr>
        <w:ind w:left="119" w:right="-50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0"/>
          <w:w w:val="110"/>
        </w:rPr>
        <w:t>La</w:t>
      </w:r>
      <w:r w:rsidRPr="00FC08FF">
        <w:rPr>
          <w:rFonts w:asciiTheme="majorHAnsi" w:eastAsia="Calibri" w:hAnsiTheme="majorHAnsi" w:cs="Calibri"/>
          <w:spacing w:val="21"/>
          <w:w w:val="110"/>
        </w:rPr>
        <w:t>b</w:t>
      </w:r>
      <w:r w:rsidRPr="00FC08FF">
        <w:rPr>
          <w:rFonts w:asciiTheme="majorHAnsi" w:eastAsia="Calibri" w:hAnsiTheme="majorHAnsi" w:cs="Calibri"/>
          <w:spacing w:val="20"/>
          <w:w w:val="110"/>
        </w:rPr>
        <w:t>orator</w:t>
      </w:r>
      <w:r w:rsidRPr="00FC08FF">
        <w:rPr>
          <w:rFonts w:asciiTheme="majorHAnsi" w:eastAsia="Calibri" w:hAnsiTheme="majorHAnsi" w:cs="Calibri"/>
          <w:w w:val="110"/>
        </w:rPr>
        <w:t>y</w:t>
      </w:r>
      <w:r w:rsidRPr="00FC08FF">
        <w:rPr>
          <w:rFonts w:asciiTheme="majorHAnsi" w:eastAsia="Calibri" w:hAnsiTheme="majorHAnsi" w:cs="Calibri"/>
          <w:spacing w:val="35"/>
          <w:w w:val="110"/>
        </w:rPr>
        <w:t xml:space="preserve"> </w:t>
      </w:r>
      <w:r w:rsidRPr="00FC08FF">
        <w:rPr>
          <w:rFonts w:asciiTheme="majorHAnsi" w:eastAsia="Calibri" w:hAnsiTheme="majorHAnsi" w:cs="Calibri"/>
        </w:rPr>
        <w:t xml:space="preserve">&amp; </w:t>
      </w:r>
      <w:r w:rsidRPr="00FC08FF">
        <w:rPr>
          <w:rFonts w:asciiTheme="majorHAnsi" w:eastAsia="Calibri" w:hAnsiTheme="majorHAnsi" w:cs="Calibri"/>
          <w:spacing w:val="15"/>
        </w:rPr>
        <w:t xml:space="preserve"> </w:t>
      </w:r>
      <w:r w:rsidRPr="00FC08FF">
        <w:rPr>
          <w:rFonts w:asciiTheme="majorHAnsi" w:eastAsia="Calibri" w:hAnsiTheme="majorHAnsi" w:cs="Calibri"/>
          <w:spacing w:val="21"/>
          <w:w w:val="109"/>
        </w:rPr>
        <w:t>A</w:t>
      </w:r>
      <w:r w:rsidRPr="00FC08FF">
        <w:rPr>
          <w:rFonts w:asciiTheme="majorHAnsi" w:eastAsia="Calibri" w:hAnsiTheme="majorHAnsi" w:cs="Calibri"/>
          <w:spacing w:val="20"/>
          <w:w w:val="109"/>
        </w:rPr>
        <w:t>nato</w:t>
      </w:r>
      <w:r w:rsidRPr="00FC08FF">
        <w:rPr>
          <w:rFonts w:asciiTheme="majorHAnsi" w:eastAsia="Calibri" w:hAnsiTheme="majorHAnsi" w:cs="Calibri"/>
          <w:spacing w:val="21"/>
          <w:w w:val="109"/>
        </w:rPr>
        <w:t>m</w:t>
      </w:r>
      <w:r w:rsidRPr="00FC08FF">
        <w:rPr>
          <w:rFonts w:asciiTheme="majorHAnsi" w:eastAsia="Calibri" w:hAnsiTheme="majorHAnsi" w:cs="Calibri"/>
          <w:w w:val="109"/>
        </w:rPr>
        <w:t>y</w:t>
      </w:r>
      <w:r w:rsidRPr="00FC08FF">
        <w:rPr>
          <w:rFonts w:asciiTheme="majorHAnsi" w:eastAsia="Calibri" w:hAnsiTheme="majorHAnsi" w:cs="Calibri"/>
          <w:spacing w:val="34"/>
          <w:w w:val="109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09"/>
        </w:rPr>
        <w:t>Techn</w:t>
      </w:r>
      <w:r w:rsidRPr="00FC08FF">
        <w:rPr>
          <w:rFonts w:asciiTheme="majorHAnsi" w:eastAsia="Calibri" w:hAnsiTheme="majorHAnsi" w:cs="Calibri"/>
          <w:spacing w:val="19"/>
          <w:w w:val="109"/>
        </w:rPr>
        <w:t>i</w:t>
      </w:r>
      <w:r w:rsidRPr="00FC08FF">
        <w:rPr>
          <w:rFonts w:asciiTheme="majorHAnsi" w:eastAsia="Calibri" w:hAnsiTheme="majorHAnsi" w:cs="Calibri"/>
          <w:spacing w:val="20"/>
          <w:w w:val="109"/>
        </w:rPr>
        <w:t>c</w:t>
      </w:r>
      <w:r w:rsidRPr="00FC08FF">
        <w:rPr>
          <w:rFonts w:asciiTheme="majorHAnsi" w:eastAsia="Calibri" w:hAnsiTheme="majorHAnsi" w:cs="Calibri"/>
          <w:spacing w:val="19"/>
          <w:w w:val="109"/>
        </w:rPr>
        <w:t>i</w:t>
      </w:r>
      <w:r w:rsidRPr="00FC08FF">
        <w:rPr>
          <w:rFonts w:asciiTheme="majorHAnsi" w:eastAsia="Calibri" w:hAnsiTheme="majorHAnsi" w:cs="Calibri"/>
          <w:spacing w:val="20"/>
          <w:w w:val="109"/>
        </w:rPr>
        <w:t>a</w:t>
      </w:r>
      <w:r w:rsidRPr="00FC08FF">
        <w:rPr>
          <w:rFonts w:asciiTheme="majorHAnsi" w:eastAsia="Calibri" w:hAnsiTheme="majorHAnsi" w:cs="Calibri"/>
          <w:w w:val="109"/>
        </w:rPr>
        <w:t xml:space="preserve">n </w:t>
      </w:r>
      <w:r w:rsidRPr="00FC08FF">
        <w:rPr>
          <w:rFonts w:asciiTheme="majorHAnsi" w:eastAsia="Calibri" w:hAnsiTheme="majorHAnsi" w:cs="Calibri"/>
          <w:spacing w:val="12"/>
          <w:w w:val="109"/>
        </w:rPr>
        <w:t xml:space="preserve"> </w:t>
      </w:r>
      <w:r w:rsidRPr="00FC08FF">
        <w:rPr>
          <w:rFonts w:asciiTheme="majorHAnsi" w:eastAsia="Calibri" w:hAnsiTheme="majorHAnsi" w:cs="Calibri"/>
          <w:spacing w:val="17"/>
        </w:rPr>
        <w:t>I</w:t>
      </w:r>
      <w:r w:rsidRPr="00FC08FF">
        <w:rPr>
          <w:rFonts w:asciiTheme="majorHAnsi" w:eastAsia="Calibri" w:hAnsiTheme="majorHAnsi" w:cs="Calibri"/>
        </w:rPr>
        <w:t>I</w:t>
      </w:r>
      <w:r w:rsidRPr="00FC08FF">
        <w:rPr>
          <w:rFonts w:asciiTheme="majorHAnsi" w:eastAsia="Calibri" w:hAnsiTheme="majorHAnsi" w:cs="Calibri"/>
        </w:rPr>
        <w:t xml:space="preserve">                                                                                            </w:t>
      </w:r>
      <w:r w:rsidRPr="00FC08FF">
        <w:rPr>
          <w:rFonts w:asciiTheme="majorHAnsi" w:eastAsia="Calibri" w:hAnsiTheme="majorHAnsi" w:cs="Calibri"/>
          <w:spacing w:val="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0"/>
        </w:rPr>
        <w:t>200</w:t>
      </w:r>
      <w:r w:rsidRPr="00FC08FF">
        <w:rPr>
          <w:rFonts w:asciiTheme="majorHAnsi" w:eastAsia="Calibri" w:hAnsiTheme="majorHAnsi" w:cs="Calibri"/>
          <w:w w:val="120"/>
        </w:rPr>
        <w:t>7</w:t>
      </w:r>
      <w:r w:rsidRPr="00FC08FF">
        <w:rPr>
          <w:rFonts w:asciiTheme="majorHAnsi" w:eastAsia="Calibri" w:hAnsiTheme="majorHAnsi" w:cs="Calibri"/>
          <w:spacing w:val="5"/>
          <w:w w:val="120"/>
        </w:rPr>
        <w:t xml:space="preserve"> </w:t>
      </w:r>
      <w:r w:rsidRPr="00FC08FF">
        <w:rPr>
          <w:rFonts w:asciiTheme="majorHAnsi" w:eastAsia="Calibri" w:hAnsiTheme="majorHAnsi" w:cs="Calibri"/>
          <w:w w:val="120"/>
        </w:rPr>
        <w:t>-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2010</w:t>
      </w:r>
    </w:p>
    <w:p w14:paraId="11FC476C" w14:textId="77777777" w:rsidR="007C1043" w:rsidRPr="00FC08FF" w:rsidRDefault="00FC08FF">
      <w:pPr>
        <w:spacing w:before="13" w:line="220" w:lineRule="exact"/>
        <w:ind w:left="11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3"/>
          <w:w w:val="106"/>
        </w:rPr>
        <w:t>M</w:t>
      </w:r>
      <w:r w:rsidRPr="00FC08FF">
        <w:rPr>
          <w:rFonts w:asciiTheme="majorHAnsi" w:eastAsia="Calibri" w:hAnsiTheme="majorHAnsi" w:cs="Calibri"/>
          <w:spacing w:val="2"/>
          <w:w w:val="106"/>
        </w:rPr>
        <w:t>c</w:t>
      </w:r>
      <w:r w:rsidRPr="00FC08FF">
        <w:rPr>
          <w:rFonts w:asciiTheme="majorHAnsi" w:eastAsia="Calibri" w:hAnsiTheme="majorHAnsi" w:cs="Calibri"/>
          <w:spacing w:val="3"/>
          <w:w w:val="106"/>
        </w:rPr>
        <w:t>M</w:t>
      </w:r>
      <w:r w:rsidRPr="00FC08FF">
        <w:rPr>
          <w:rFonts w:asciiTheme="majorHAnsi" w:eastAsia="Calibri" w:hAnsiTheme="majorHAnsi" w:cs="Calibri"/>
          <w:spacing w:val="2"/>
          <w:w w:val="106"/>
        </w:rPr>
        <w:t>a</w:t>
      </w:r>
      <w:r w:rsidRPr="00FC08FF">
        <w:rPr>
          <w:rFonts w:asciiTheme="majorHAnsi" w:eastAsia="Calibri" w:hAnsiTheme="majorHAnsi" w:cs="Calibri"/>
          <w:spacing w:val="1"/>
          <w:w w:val="106"/>
        </w:rPr>
        <w:t>st</w:t>
      </w:r>
      <w:r w:rsidRPr="00FC08FF">
        <w:rPr>
          <w:rFonts w:asciiTheme="majorHAnsi" w:eastAsia="Calibri" w:hAnsiTheme="majorHAnsi" w:cs="Calibri"/>
          <w:spacing w:val="2"/>
          <w:w w:val="106"/>
        </w:rPr>
        <w:t>e</w:t>
      </w:r>
      <w:r w:rsidRPr="00FC08FF">
        <w:rPr>
          <w:rFonts w:asciiTheme="majorHAnsi" w:eastAsia="Calibri" w:hAnsiTheme="majorHAnsi" w:cs="Calibri"/>
          <w:w w:val="106"/>
        </w:rPr>
        <w:t>r</w:t>
      </w:r>
      <w:r w:rsidRPr="00FC08FF">
        <w:rPr>
          <w:rFonts w:asciiTheme="majorHAnsi" w:eastAsia="Calibri" w:hAnsiTheme="majorHAnsi" w:cs="Calibri"/>
          <w:spacing w:val="9"/>
          <w:w w:val="10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9"/>
        </w:rPr>
        <w:t>U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v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Facu</w:t>
      </w:r>
      <w:r w:rsidRPr="00FC08FF">
        <w:rPr>
          <w:rFonts w:asciiTheme="majorHAnsi" w:eastAsia="Calibri" w:hAnsiTheme="majorHAnsi" w:cs="Calibri"/>
          <w:spacing w:val="1"/>
          <w:w w:val="113"/>
        </w:rPr>
        <w:t>lt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4"/>
        </w:rPr>
        <w:t>M</w:t>
      </w:r>
      <w:r w:rsidRPr="00FC08FF">
        <w:rPr>
          <w:rFonts w:asciiTheme="majorHAnsi" w:eastAsia="Calibri" w:hAnsiTheme="majorHAnsi" w:cs="Calibri"/>
          <w:spacing w:val="2"/>
          <w:w w:val="104"/>
        </w:rPr>
        <w:t>e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Ha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ilt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</w:p>
    <w:p w14:paraId="164CC0D2" w14:textId="77777777" w:rsidR="007C1043" w:rsidRPr="00FC08FF" w:rsidRDefault="00FC08FF">
      <w:pPr>
        <w:spacing w:before="75"/>
        <w:rPr>
          <w:rFonts w:asciiTheme="majorHAnsi" w:eastAsia="Calibri" w:hAnsiTheme="majorHAnsi" w:cs="Calibri"/>
          <w:sz w:val="22"/>
          <w:szCs w:val="22"/>
        </w:rPr>
        <w:sectPr w:rsidR="007C1043" w:rsidRPr="00FC08FF">
          <w:pgSz w:w="12240" w:h="15840"/>
          <w:pgMar w:top="580" w:right="600" w:bottom="280" w:left="620" w:header="720" w:footer="720" w:gutter="0"/>
          <w:cols w:num="2" w:space="720" w:equalWidth="0">
            <w:col w:w="9170" w:space="1088"/>
            <w:col w:w="762"/>
          </w:cols>
        </w:sectPr>
      </w:pPr>
      <w:r w:rsidRPr="00FC08FF">
        <w:rPr>
          <w:rFonts w:asciiTheme="majorHAnsi" w:hAnsiTheme="majorHAnsi"/>
        </w:rPr>
        <w:br w:type="column"/>
      </w:r>
      <w:r w:rsidRPr="00FC08FF">
        <w:rPr>
          <w:rFonts w:asciiTheme="majorHAnsi" w:eastAsia="Calibri" w:hAnsiTheme="majorHAnsi" w:cs="Calibri"/>
          <w:color w:val="585858"/>
          <w:spacing w:val="2"/>
          <w:sz w:val="22"/>
          <w:szCs w:val="22"/>
        </w:rPr>
        <w:t>Pag</w:t>
      </w:r>
      <w:r w:rsidRPr="00FC08FF">
        <w:rPr>
          <w:rFonts w:asciiTheme="majorHAnsi" w:eastAsia="Calibri" w:hAnsiTheme="majorHAnsi" w:cs="Calibri"/>
          <w:color w:val="585858"/>
          <w:sz w:val="22"/>
          <w:szCs w:val="22"/>
        </w:rPr>
        <w:t xml:space="preserve">e </w:t>
      </w:r>
      <w:r w:rsidRPr="00FC08FF">
        <w:rPr>
          <w:rFonts w:asciiTheme="majorHAnsi" w:eastAsia="Calibri" w:hAnsiTheme="majorHAnsi" w:cs="Calibri"/>
          <w:color w:val="585858"/>
          <w:spacing w:val="11"/>
          <w:sz w:val="22"/>
          <w:szCs w:val="22"/>
        </w:rPr>
        <w:t xml:space="preserve"> </w:t>
      </w:r>
      <w:r w:rsidRPr="00FC08FF">
        <w:rPr>
          <w:rFonts w:asciiTheme="majorHAnsi" w:eastAsia="Calibri" w:hAnsiTheme="majorHAnsi" w:cs="Calibri"/>
          <w:color w:val="585858"/>
          <w:w w:val="121"/>
          <w:sz w:val="22"/>
          <w:szCs w:val="22"/>
        </w:rPr>
        <w:t>2</w:t>
      </w:r>
    </w:p>
    <w:p w14:paraId="198DEFD0" w14:textId="77777777" w:rsidR="007C1043" w:rsidRPr="00FC08FF" w:rsidRDefault="007C1043">
      <w:pPr>
        <w:spacing w:before="11" w:line="260" w:lineRule="exact"/>
        <w:rPr>
          <w:rFonts w:asciiTheme="majorHAnsi" w:hAnsiTheme="majorHAnsi"/>
          <w:sz w:val="26"/>
          <w:szCs w:val="26"/>
        </w:rPr>
      </w:pPr>
    </w:p>
    <w:p w14:paraId="7535C8E3" w14:textId="77777777" w:rsidR="007C1043" w:rsidRPr="00FC08FF" w:rsidRDefault="00FC08FF">
      <w:pPr>
        <w:spacing w:before="31"/>
        <w:ind w:left="47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4"/>
        </w:rPr>
        <w:t xml:space="preserve">•   </w:t>
      </w:r>
      <w:r w:rsidRPr="00FC08FF">
        <w:rPr>
          <w:rFonts w:asciiTheme="majorHAnsi" w:hAnsiTheme="majorHAnsi"/>
          <w:spacing w:val="5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P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epa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-18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-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pec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2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each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ea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ch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po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9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w w:val="115"/>
        </w:rPr>
        <w:t>e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D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v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of</w:t>
      </w:r>
    </w:p>
    <w:p w14:paraId="2B68B3DD" w14:textId="77777777" w:rsidR="007C1043" w:rsidRPr="00FC08FF" w:rsidRDefault="00FC08FF">
      <w:pPr>
        <w:spacing w:before="46"/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0"/>
        </w:rPr>
        <w:t>Ana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Depa</w:t>
      </w:r>
      <w:r w:rsidRPr="00FC08FF">
        <w:rPr>
          <w:rFonts w:asciiTheme="majorHAnsi" w:eastAsia="Calibri" w:hAnsiTheme="majorHAnsi" w:cs="Calibri"/>
          <w:spacing w:val="1"/>
          <w:w w:val="111"/>
        </w:rPr>
        <w:t>rt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w w:val="118"/>
        </w:rPr>
        <w:t>y</w:t>
      </w:r>
    </w:p>
    <w:p w14:paraId="6AC8E173" w14:textId="77777777" w:rsidR="007C1043" w:rsidRPr="00FC08FF" w:rsidRDefault="00FC08FF">
      <w:pPr>
        <w:tabs>
          <w:tab w:val="left" w:pos="820"/>
        </w:tabs>
        <w:spacing w:before="51" w:line="293" w:lineRule="auto"/>
        <w:ind w:left="839" w:right="453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4"/>
        </w:rPr>
        <w:t>•</w:t>
      </w:r>
      <w:r w:rsidRPr="00FC08FF">
        <w:rPr>
          <w:rFonts w:asciiTheme="majorHAnsi" w:hAnsiTheme="majorHAnsi"/>
          <w:spacing w:val="-42"/>
          <w:w w:val="114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spacing w:val="1"/>
          <w:w w:val="114"/>
        </w:rPr>
        <w:t>sti</w:t>
      </w:r>
      <w:r w:rsidRPr="00FC08FF">
        <w:rPr>
          <w:rFonts w:asciiTheme="majorHAnsi" w:eastAsia="Calibri" w:hAnsiTheme="majorHAnsi" w:cs="Calibri"/>
          <w:spacing w:val="3"/>
          <w:w w:val="114"/>
        </w:rPr>
        <w:t>m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-17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upp</w:t>
      </w:r>
      <w:r w:rsidRPr="00FC08FF">
        <w:rPr>
          <w:rFonts w:asciiTheme="majorHAnsi" w:eastAsia="Calibri" w:hAnsiTheme="majorHAnsi" w:cs="Calibri"/>
          <w:spacing w:val="1"/>
          <w:w w:val="114"/>
        </w:rPr>
        <w:t>li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w w:val="114"/>
        </w:rPr>
        <w:t>s</w:t>
      </w:r>
      <w:r w:rsidRPr="00FC08FF">
        <w:rPr>
          <w:rFonts w:asciiTheme="majorHAnsi" w:eastAsia="Calibri" w:hAnsiTheme="majorHAnsi" w:cs="Calibri"/>
          <w:spacing w:val="20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5"/>
        </w:rPr>
        <w:t>eeded</w:t>
      </w:r>
      <w:r w:rsidRPr="00FC08FF">
        <w:rPr>
          <w:rFonts w:asciiTheme="majorHAnsi" w:eastAsia="Calibri" w:hAnsiTheme="majorHAnsi" w:cs="Calibri"/>
          <w:w w:val="86"/>
        </w:rPr>
        <w:t>;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epa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-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cha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equ</w:t>
      </w:r>
      <w:r w:rsidRPr="00FC08FF">
        <w:rPr>
          <w:rFonts w:asciiTheme="majorHAnsi" w:eastAsia="Calibri" w:hAnsiTheme="majorHAnsi" w:cs="Calibri"/>
          <w:spacing w:val="1"/>
          <w:w w:val="113"/>
        </w:rPr>
        <w:t>isiti</w:t>
      </w:r>
      <w:r w:rsidRPr="00FC08FF">
        <w:rPr>
          <w:rFonts w:asciiTheme="majorHAnsi" w:eastAsia="Calibri" w:hAnsiTheme="majorHAnsi" w:cs="Calibri"/>
          <w:spacing w:val="2"/>
          <w:w w:val="113"/>
        </w:rPr>
        <w:t>on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</w:rPr>
        <w:t>s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neede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2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educe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ope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-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co</w:t>
      </w:r>
      <w:r w:rsidRPr="00FC08FF">
        <w:rPr>
          <w:rFonts w:asciiTheme="majorHAnsi" w:eastAsia="Calibri" w:hAnsiTheme="majorHAnsi" w:cs="Calibri"/>
          <w:spacing w:val="1"/>
          <w:w w:val="113"/>
        </w:rPr>
        <w:t>st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8"/>
        </w:rPr>
        <w:t>f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w w:val="115"/>
        </w:rPr>
        <w:t>b</w:t>
      </w:r>
      <w:r w:rsidRPr="00FC08FF">
        <w:rPr>
          <w:rFonts w:asciiTheme="majorHAnsi" w:eastAsia="Calibri" w:hAnsiTheme="majorHAnsi" w:cs="Calibri"/>
          <w:spacing w:val="1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</w:rPr>
        <w:t>y</w:t>
      </w:r>
      <w:r w:rsidRPr="00FC08FF">
        <w:rPr>
          <w:rFonts w:asciiTheme="majorHAnsi" w:eastAsia="Calibri" w:hAnsiTheme="majorHAnsi" w:cs="Calibri"/>
          <w:spacing w:val="4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p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ne</w:t>
      </w:r>
      <w:r w:rsidRPr="00FC08FF">
        <w:rPr>
          <w:rFonts w:asciiTheme="majorHAnsi" w:eastAsia="Calibri" w:hAnsiTheme="majorHAnsi" w:cs="Calibri"/>
        </w:rPr>
        <w:t xml:space="preserve">w </w:t>
      </w:r>
      <w:r w:rsidRPr="00FC08FF">
        <w:rPr>
          <w:rFonts w:asciiTheme="majorHAnsi" w:eastAsia="Calibri" w:hAnsiTheme="majorHAnsi" w:cs="Calibri"/>
          <w:spacing w:val="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ctric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0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y</w:t>
      </w:r>
      <w:r w:rsidRPr="00FC08FF">
        <w:rPr>
          <w:rFonts w:asciiTheme="majorHAnsi" w:eastAsia="Calibri" w:hAnsiTheme="majorHAnsi" w:cs="Calibri"/>
          <w:spacing w:val="1"/>
          <w:w w:val="113"/>
        </w:rPr>
        <w:t>st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m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edu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ene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g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1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u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19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</w:t>
      </w:r>
      <w:r w:rsidRPr="00FC08FF">
        <w:rPr>
          <w:rFonts w:asciiTheme="majorHAnsi" w:eastAsia="Calibri" w:hAnsiTheme="majorHAnsi" w:cs="Calibri"/>
          <w:spacing w:val="1"/>
        </w:rPr>
        <w:t>e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</w:rPr>
        <w:t xml:space="preserve">k </w:t>
      </w:r>
      <w:r w:rsidRPr="00FC08FF">
        <w:rPr>
          <w:rFonts w:asciiTheme="majorHAnsi" w:eastAsia="Calibri" w:hAnsiTheme="majorHAnsi" w:cs="Calibri"/>
          <w:spacing w:val="1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377DF383" w14:textId="77777777" w:rsidR="007C1043" w:rsidRPr="00FC08FF" w:rsidRDefault="00FC08FF">
      <w:pPr>
        <w:tabs>
          <w:tab w:val="left" w:pos="820"/>
        </w:tabs>
        <w:spacing w:before="9" w:line="293" w:lineRule="auto"/>
        <w:ind w:left="839" w:right="337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4"/>
        </w:rPr>
        <w:t>•</w:t>
      </w:r>
      <w:r w:rsidRPr="00FC08FF">
        <w:rPr>
          <w:rFonts w:asciiTheme="majorHAnsi" w:hAnsiTheme="majorHAnsi"/>
          <w:spacing w:val="-42"/>
          <w:w w:val="114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4"/>
        </w:rPr>
        <w:t>En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u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-5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app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op</w:t>
      </w:r>
      <w:r w:rsidRPr="00FC08FF">
        <w:rPr>
          <w:rFonts w:asciiTheme="majorHAnsi" w:eastAsia="Calibri" w:hAnsiTheme="majorHAnsi" w:cs="Calibri"/>
          <w:spacing w:val="1"/>
          <w:w w:val="114"/>
        </w:rPr>
        <w:t>ri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-21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nven</w:t>
      </w:r>
      <w:r w:rsidRPr="00FC08FF">
        <w:rPr>
          <w:rFonts w:asciiTheme="majorHAnsi" w:eastAsia="Calibri" w:hAnsiTheme="majorHAnsi" w:cs="Calibri"/>
          <w:spacing w:val="1"/>
          <w:w w:val="114"/>
        </w:rPr>
        <w:t>t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w w:val="114"/>
        </w:rPr>
        <w:t>y</w:t>
      </w:r>
      <w:r w:rsidRPr="00FC08FF">
        <w:rPr>
          <w:rFonts w:asciiTheme="majorHAnsi" w:eastAsia="Calibri" w:hAnsiTheme="majorHAnsi" w:cs="Calibri"/>
          <w:spacing w:val="-9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equ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w w:val="112"/>
        </w:rPr>
        <w:t>t</w:t>
      </w:r>
      <w:r w:rsidRPr="00FC08FF">
        <w:rPr>
          <w:rFonts w:asciiTheme="majorHAnsi" w:eastAsia="Calibri" w:hAnsiTheme="majorHAnsi" w:cs="Calibri"/>
          <w:spacing w:val="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ri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l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6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educe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co</w:t>
      </w:r>
      <w:r w:rsidRPr="00FC08FF">
        <w:rPr>
          <w:rFonts w:asciiTheme="majorHAnsi" w:eastAsia="Calibri" w:hAnsiTheme="majorHAnsi" w:cs="Calibri"/>
          <w:spacing w:val="1"/>
          <w:w w:val="113"/>
        </w:rPr>
        <w:t>st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enanc</w:t>
      </w:r>
      <w:r w:rsidRPr="00FC08FF">
        <w:rPr>
          <w:rFonts w:asciiTheme="majorHAnsi" w:eastAsia="Calibri" w:hAnsiTheme="majorHAnsi" w:cs="Calibri"/>
          <w:w w:val="111"/>
        </w:rPr>
        <w:t>e</w:t>
      </w:r>
      <w:r w:rsidRPr="00FC08FF">
        <w:rPr>
          <w:rFonts w:asciiTheme="majorHAnsi" w:eastAsia="Calibri" w:hAnsiTheme="majorHAnsi" w:cs="Calibri"/>
          <w:spacing w:val="11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b</w:t>
      </w:r>
      <w:r w:rsidRPr="00FC08FF">
        <w:rPr>
          <w:rFonts w:asciiTheme="majorHAnsi" w:eastAsia="Calibri" w:hAnsiTheme="majorHAnsi" w:cs="Calibri"/>
          <w:w w:val="118"/>
        </w:rPr>
        <w:t>y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ep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8"/>
        </w:rPr>
        <w:t>g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b</w:t>
      </w:r>
      <w:r w:rsidRPr="00FC08FF">
        <w:rPr>
          <w:rFonts w:asciiTheme="majorHAnsi" w:eastAsia="Calibri" w:hAnsiTheme="majorHAnsi" w:cs="Calibri"/>
          <w:spacing w:val="7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equ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p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w w:val="113"/>
        </w:rPr>
        <w:t>t</w:t>
      </w:r>
      <w:r w:rsidRPr="00FC08FF">
        <w:rPr>
          <w:rFonts w:asciiTheme="majorHAnsi" w:eastAsia="Calibri" w:hAnsiTheme="majorHAnsi" w:cs="Calibri"/>
          <w:spacing w:val="-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de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ne</w:t>
      </w:r>
      <w:r w:rsidRPr="00FC08FF">
        <w:rPr>
          <w:rFonts w:asciiTheme="majorHAnsi" w:eastAsia="Calibri" w:hAnsiTheme="majorHAnsi" w:cs="Calibri"/>
        </w:rPr>
        <w:t>w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pa</w:t>
      </w:r>
      <w:r w:rsidRPr="00FC08FF">
        <w:rPr>
          <w:rFonts w:asciiTheme="majorHAnsi" w:eastAsia="Calibri" w:hAnsiTheme="majorHAnsi" w:cs="Calibri"/>
          <w:spacing w:val="1"/>
        </w:rPr>
        <w:t>rt</w:t>
      </w:r>
      <w:r w:rsidRPr="00FC08FF">
        <w:rPr>
          <w:rFonts w:asciiTheme="majorHAnsi" w:eastAsia="Calibri" w:hAnsiTheme="majorHAnsi" w:cs="Calibri"/>
        </w:rPr>
        <w:t xml:space="preserve">s </w:t>
      </w:r>
      <w:r w:rsidRPr="00FC08FF">
        <w:rPr>
          <w:rFonts w:asciiTheme="majorHAnsi" w:eastAsia="Calibri" w:hAnsiTheme="majorHAnsi" w:cs="Calibri"/>
          <w:spacing w:val="8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w w:val="111"/>
        </w:rPr>
        <w:t>n</w:t>
      </w:r>
      <w:r w:rsidRPr="00FC08FF">
        <w:rPr>
          <w:rFonts w:asciiTheme="majorHAnsi" w:eastAsia="Calibri" w:hAnsiTheme="majorHAnsi" w:cs="Calibri"/>
          <w:spacing w:val="3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spacing w:val="1"/>
          <w:w w:val="116"/>
        </w:rPr>
        <w:t>f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enc</w:t>
      </w:r>
      <w:r w:rsidRPr="00FC08FF">
        <w:rPr>
          <w:rFonts w:asciiTheme="majorHAnsi" w:eastAsia="Calibri" w:hAnsiTheme="majorHAnsi" w:cs="Calibri"/>
          <w:w w:val="118"/>
        </w:rPr>
        <w:t>y</w:t>
      </w:r>
    </w:p>
    <w:p w14:paraId="75F3B071" w14:textId="77777777" w:rsidR="007C1043" w:rsidRPr="00FC08FF" w:rsidRDefault="00FC08FF">
      <w:pPr>
        <w:tabs>
          <w:tab w:val="left" w:pos="820"/>
        </w:tabs>
        <w:spacing w:before="9" w:line="293" w:lineRule="auto"/>
        <w:ind w:left="839" w:right="172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36"/>
        </w:rPr>
        <w:t>•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</w:rPr>
        <w:t>Kep</w:t>
      </w:r>
      <w:r w:rsidRPr="00FC08FF">
        <w:rPr>
          <w:rFonts w:asciiTheme="majorHAnsi" w:eastAsia="Calibri" w:hAnsiTheme="majorHAnsi" w:cs="Calibri"/>
        </w:rPr>
        <w:t xml:space="preserve">t </w:t>
      </w:r>
      <w:r w:rsidRPr="00FC08FF">
        <w:rPr>
          <w:rFonts w:asciiTheme="majorHAnsi" w:eastAsia="Calibri" w:hAnsiTheme="majorHAnsi" w:cs="Calibri"/>
          <w:spacing w:val="12"/>
        </w:rPr>
        <w:t xml:space="preserve"> </w:t>
      </w:r>
      <w:r w:rsidRPr="00FC08FF">
        <w:rPr>
          <w:rFonts w:asciiTheme="majorHAnsi" w:eastAsia="Calibri" w:hAnsiTheme="majorHAnsi" w:cs="Calibri"/>
        </w:rPr>
        <w:t>a</w:t>
      </w:r>
      <w:r w:rsidRPr="00FC08FF">
        <w:rPr>
          <w:rFonts w:asciiTheme="majorHAnsi" w:eastAsia="Calibri" w:hAnsiTheme="majorHAnsi" w:cs="Calibri"/>
          <w:spacing w:val="1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hyg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w w:val="113"/>
        </w:rPr>
        <w:t>c</w:t>
      </w:r>
      <w:r w:rsidRPr="00FC08FF">
        <w:rPr>
          <w:rFonts w:asciiTheme="majorHAnsi" w:eastAsia="Calibri" w:hAnsiTheme="majorHAnsi" w:cs="Calibri"/>
          <w:spacing w:val="2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env</w:t>
      </w:r>
      <w:r w:rsidRPr="00FC08FF">
        <w:rPr>
          <w:rFonts w:asciiTheme="majorHAnsi" w:eastAsia="Calibri" w:hAnsiTheme="majorHAnsi" w:cs="Calibri"/>
          <w:spacing w:val="1"/>
          <w:w w:val="113"/>
        </w:rPr>
        <w:t>ir</w:t>
      </w:r>
      <w:r w:rsidRPr="00FC08FF">
        <w:rPr>
          <w:rFonts w:asciiTheme="majorHAnsi" w:eastAsia="Calibri" w:hAnsiTheme="majorHAnsi" w:cs="Calibri"/>
          <w:spacing w:val="2"/>
          <w:w w:val="113"/>
        </w:rPr>
        <w:t>on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w w:val="113"/>
        </w:rPr>
        <w:t>t</w:t>
      </w:r>
      <w:r w:rsidRPr="00FC08FF">
        <w:rPr>
          <w:rFonts w:asciiTheme="majorHAnsi" w:eastAsia="Calibri" w:hAnsiTheme="majorHAnsi" w:cs="Calibri"/>
          <w:spacing w:val="-1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</w:rPr>
        <w:t>y</w:t>
      </w:r>
      <w:r w:rsidRPr="00FC08FF">
        <w:rPr>
          <w:rFonts w:asciiTheme="majorHAnsi" w:eastAsia="Calibri" w:hAnsiTheme="majorHAnsi" w:cs="Calibri"/>
          <w:spacing w:val="39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ondu</w:t>
      </w:r>
      <w:r w:rsidRPr="00FC08FF">
        <w:rPr>
          <w:rFonts w:asciiTheme="majorHAnsi" w:eastAsia="Calibri" w:hAnsiTheme="majorHAnsi" w:cs="Calibri"/>
          <w:spacing w:val="1"/>
          <w:w w:val="112"/>
        </w:rPr>
        <w:t>cti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20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ou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 xml:space="preserve">e 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x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na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spacing w:val="1"/>
          <w:w w:val="111"/>
        </w:rPr>
        <w:t>str</w:t>
      </w:r>
      <w:r w:rsidRPr="00FC08FF">
        <w:rPr>
          <w:rFonts w:asciiTheme="majorHAnsi" w:eastAsia="Calibri" w:hAnsiTheme="majorHAnsi" w:cs="Calibri"/>
          <w:spacing w:val="2"/>
          <w:w w:val="111"/>
        </w:rPr>
        <w:t>u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7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c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eane</w:t>
      </w:r>
      <w:r w:rsidRPr="00FC08FF">
        <w:rPr>
          <w:rFonts w:asciiTheme="majorHAnsi" w:eastAsia="Calibri" w:hAnsiTheme="majorHAnsi" w:cs="Calibri"/>
          <w:w w:val="114"/>
        </w:rPr>
        <w:t>d</w:t>
      </w:r>
      <w:r w:rsidRPr="00FC08FF">
        <w:rPr>
          <w:rFonts w:asciiTheme="majorHAnsi" w:eastAsia="Calibri" w:hAnsiTheme="majorHAnsi" w:cs="Calibri"/>
          <w:spacing w:val="3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9"/>
        </w:rPr>
        <w:t>t</w:t>
      </w:r>
      <w:r w:rsidRPr="00FC08FF">
        <w:rPr>
          <w:rFonts w:asciiTheme="majorHAnsi" w:eastAsia="Calibri" w:hAnsiTheme="majorHAnsi" w:cs="Calibri"/>
          <w:spacing w:val="2"/>
          <w:w w:val="109"/>
        </w:rPr>
        <w:t>h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08"/>
        </w:rPr>
        <w:t>m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cc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d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7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ndu</w:t>
      </w:r>
      <w:r w:rsidRPr="00FC08FF">
        <w:rPr>
          <w:rFonts w:asciiTheme="majorHAnsi" w:eastAsia="Calibri" w:hAnsiTheme="majorHAnsi" w:cs="Calibri"/>
          <w:spacing w:val="1"/>
          <w:w w:val="113"/>
        </w:rPr>
        <w:t>str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20C4E6AC" w14:textId="77777777" w:rsidR="007C1043" w:rsidRPr="00FC08FF" w:rsidRDefault="00FC08FF">
      <w:pPr>
        <w:tabs>
          <w:tab w:val="left" w:pos="820"/>
        </w:tabs>
        <w:spacing w:before="9" w:line="293" w:lineRule="auto"/>
        <w:ind w:left="839" w:right="1014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2"/>
        </w:rPr>
        <w:t>•</w:t>
      </w:r>
      <w:r w:rsidRPr="00FC08FF">
        <w:rPr>
          <w:rFonts w:asciiTheme="majorHAnsi" w:hAnsiTheme="majorHAnsi"/>
          <w:spacing w:val="-39"/>
          <w:w w:val="112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-1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de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il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86"/>
        </w:rPr>
        <w:t>;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con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h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gh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17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siti</w:t>
      </w:r>
      <w:r w:rsidRPr="00FC08FF">
        <w:rPr>
          <w:rFonts w:asciiTheme="majorHAnsi" w:eastAsia="Calibri" w:hAnsiTheme="majorHAnsi" w:cs="Calibri"/>
          <w:spacing w:val="2"/>
          <w:w w:val="113"/>
        </w:rPr>
        <w:t>ve</w:t>
      </w:r>
      <w:r w:rsidRPr="00FC08FF">
        <w:rPr>
          <w:rFonts w:asciiTheme="majorHAnsi" w:eastAsia="Calibri" w:hAnsiTheme="majorHAnsi" w:cs="Calibri"/>
          <w:spacing w:val="1"/>
          <w:w w:val="113"/>
        </w:rPr>
        <w:t>/</w:t>
      </w:r>
      <w:r w:rsidRPr="00FC08FF">
        <w:rPr>
          <w:rFonts w:asciiTheme="majorHAnsi" w:eastAsia="Calibri" w:hAnsiTheme="majorHAnsi" w:cs="Calibri"/>
          <w:spacing w:val="2"/>
          <w:w w:val="113"/>
        </w:rPr>
        <w:t>con</w:t>
      </w:r>
      <w:r w:rsidRPr="00FC08FF">
        <w:rPr>
          <w:rFonts w:asciiTheme="majorHAnsi" w:eastAsia="Calibri" w:hAnsiTheme="majorHAnsi" w:cs="Calibri"/>
          <w:spacing w:val="1"/>
          <w:w w:val="113"/>
        </w:rPr>
        <w:t>fi</w:t>
      </w:r>
      <w:r w:rsidRPr="00FC08FF">
        <w:rPr>
          <w:rFonts w:asciiTheme="majorHAnsi" w:eastAsia="Calibri" w:hAnsiTheme="majorHAnsi" w:cs="Calibri"/>
          <w:spacing w:val="2"/>
          <w:w w:val="113"/>
        </w:rPr>
        <w:t>den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29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spacing w:val="1"/>
          <w:w w:val="113"/>
        </w:rPr>
        <w:t>f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w w:val="113"/>
        </w:rPr>
        <w:t>n</w:t>
      </w:r>
      <w:r w:rsidRPr="00FC08FF">
        <w:rPr>
          <w:rFonts w:asciiTheme="majorHAnsi" w:eastAsia="Calibri" w:hAnsiTheme="majorHAnsi" w:cs="Calibri"/>
          <w:spacing w:val="-1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15"/>
        </w:rPr>
        <w:t>d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ana</w:t>
      </w:r>
      <w:r w:rsidRPr="00FC08FF">
        <w:rPr>
          <w:rFonts w:asciiTheme="majorHAnsi" w:eastAsia="Calibri" w:hAnsiTheme="majorHAnsi" w:cs="Calibri"/>
          <w:spacing w:val="1"/>
          <w:w w:val="110"/>
        </w:rPr>
        <w:t>t</w:t>
      </w:r>
      <w:r w:rsidRPr="00FC08FF">
        <w:rPr>
          <w:rFonts w:asciiTheme="majorHAnsi" w:eastAsia="Calibri" w:hAnsiTheme="majorHAnsi" w:cs="Calibri"/>
          <w:spacing w:val="2"/>
          <w:w w:val="110"/>
        </w:rPr>
        <w:t>o</w:t>
      </w:r>
      <w:r w:rsidRPr="00FC08FF">
        <w:rPr>
          <w:rFonts w:asciiTheme="majorHAnsi" w:eastAsia="Calibri" w:hAnsiTheme="majorHAnsi" w:cs="Calibri"/>
          <w:spacing w:val="3"/>
          <w:w w:val="110"/>
        </w:rPr>
        <w:t>my</w:t>
      </w:r>
      <w:r w:rsidRPr="00FC08FF">
        <w:rPr>
          <w:rFonts w:asciiTheme="majorHAnsi" w:eastAsia="Calibri" w:hAnsiTheme="majorHAnsi" w:cs="Calibri"/>
          <w:spacing w:val="5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2"/>
          <w:w w:val="117"/>
        </w:rPr>
        <w:t>p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3CD225A2" w14:textId="77777777" w:rsidR="007C1043" w:rsidRPr="00FC08FF" w:rsidRDefault="00FC08FF">
      <w:pPr>
        <w:tabs>
          <w:tab w:val="left" w:pos="820"/>
        </w:tabs>
        <w:spacing w:before="9" w:line="293" w:lineRule="auto"/>
        <w:ind w:left="839" w:right="708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21"/>
        </w:rPr>
        <w:t>•</w:t>
      </w:r>
      <w:r w:rsidRPr="00FC08FF">
        <w:rPr>
          <w:rFonts w:asciiTheme="majorHAnsi" w:hAnsiTheme="majorHAnsi"/>
          <w:spacing w:val="-50"/>
          <w:w w:val="121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21"/>
        </w:rPr>
        <w:t>L</w:t>
      </w:r>
      <w:r w:rsidRPr="00FC08FF">
        <w:rPr>
          <w:rFonts w:asciiTheme="majorHAnsi" w:eastAsia="Calibri" w:hAnsiTheme="majorHAnsi" w:cs="Calibri"/>
          <w:spacing w:val="1"/>
          <w:w w:val="121"/>
        </w:rPr>
        <w:t>i</w:t>
      </w:r>
      <w:r w:rsidRPr="00FC08FF">
        <w:rPr>
          <w:rFonts w:asciiTheme="majorHAnsi" w:eastAsia="Calibri" w:hAnsiTheme="majorHAnsi" w:cs="Calibri"/>
          <w:spacing w:val="2"/>
          <w:w w:val="121"/>
        </w:rPr>
        <w:t>a</w:t>
      </w:r>
      <w:r w:rsidRPr="00FC08FF">
        <w:rPr>
          <w:rFonts w:asciiTheme="majorHAnsi" w:eastAsia="Calibri" w:hAnsiTheme="majorHAnsi" w:cs="Calibri"/>
          <w:spacing w:val="1"/>
          <w:w w:val="121"/>
        </w:rPr>
        <w:t>is</w:t>
      </w:r>
      <w:r w:rsidRPr="00FC08FF">
        <w:rPr>
          <w:rFonts w:asciiTheme="majorHAnsi" w:eastAsia="Calibri" w:hAnsiTheme="majorHAnsi" w:cs="Calibri"/>
          <w:spacing w:val="2"/>
          <w:w w:val="121"/>
        </w:rPr>
        <w:t>e</w:t>
      </w:r>
      <w:r w:rsidRPr="00FC08FF">
        <w:rPr>
          <w:rFonts w:asciiTheme="majorHAnsi" w:eastAsia="Calibri" w:hAnsiTheme="majorHAnsi" w:cs="Calibri"/>
          <w:w w:val="121"/>
        </w:rPr>
        <w:t>d</w:t>
      </w:r>
      <w:r w:rsidRPr="00FC08FF">
        <w:rPr>
          <w:rFonts w:asciiTheme="majorHAnsi" w:eastAsia="Calibri" w:hAnsiTheme="majorHAnsi" w:cs="Calibri"/>
          <w:spacing w:val="-27"/>
          <w:w w:val="12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w</w:t>
      </w:r>
      <w:r w:rsidRPr="00FC08FF">
        <w:rPr>
          <w:rFonts w:asciiTheme="majorHAnsi" w:eastAsia="Calibri" w:hAnsiTheme="majorHAnsi" w:cs="Calibri"/>
          <w:spacing w:val="1"/>
        </w:rPr>
        <w:t>it</w:t>
      </w:r>
      <w:r w:rsidRPr="00FC08FF">
        <w:rPr>
          <w:rFonts w:asciiTheme="majorHAnsi" w:eastAsia="Calibri" w:hAnsiTheme="majorHAnsi" w:cs="Calibri"/>
        </w:rPr>
        <w:t xml:space="preserve">h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ho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f</w:t>
      </w:r>
      <w:r w:rsidRPr="00FC08FF">
        <w:rPr>
          <w:rFonts w:asciiTheme="majorHAnsi" w:eastAsia="Calibri" w:hAnsiTheme="majorHAnsi" w:cs="Calibri"/>
          <w:spacing w:val="2"/>
          <w:w w:val="112"/>
        </w:rPr>
        <w:t>une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d</w:t>
      </w:r>
      <w:r w:rsidRPr="00FC08FF">
        <w:rPr>
          <w:rFonts w:asciiTheme="majorHAnsi" w:eastAsia="Calibri" w:hAnsiTheme="majorHAnsi" w:cs="Calibri"/>
          <w:spacing w:val="1"/>
          <w:w w:val="112"/>
        </w:rPr>
        <w:t>ir</w:t>
      </w:r>
      <w:r w:rsidRPr="00FC08FF">
        <w:rPr>
          <w:rFonts w:asciiTheme="majorHAnsi" w:eastAsia="Calibri" w:hAnsiTheme="majorHAnsi" w:cs="Calibri"/>
          <w:spacing w:val="2"/>
          <w:w w:val="112"/>
        </w:rPr>
        <w:t>ec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Facu</w:t>
      </w:r>
      <w:r w:rsidRPr="00FC08FF">
        <w:rPr>
          <w:rFonts w:asciiTheme="majorHAnsi" w:eastAsia="Calibri" w:hAnsiTheme="majorHAnsi" w:cs="Calibri"/>
          <w:spacing w:val="1"/>
          <w:w w:val="113"/>
        </w:rPr>
        <w:t>lt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ed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c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w w:val="111"/>
        </w:rPr>
        <w:t>e</w:t>
      </w:r>
      <w:r w:rsidRPr="00FC08FF">
        <w:rPr>
          <w:rFonts w:asciiTheme="majorHAnsi" w:eastAsia="Calibri" w:hAnsiTheme="majorHAnsi" w:cs="Calibri"/>
          <w:spacing w:val="8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st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</w:rPr>
        <w:t xml:space="preserve">f </w:t>
      </w:r>
      <w:r w:rsidRPr="00FC08FF">
        <w:rPr>
          <w:rFonts w:asciiTheme="majorHAnsi" w:eastAsia="Calibri" w:hAnsiTheme="majorHAnsi" w:cs="Calibri"/>
          <w:spacing w:val="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eg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d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acqu</w:t>
      </w:r>
      <w:r w:rsidRPr="00FC08FF">
        <w:rPr>
          <w:rFonts w:asciiTheme="majorHAnsi" w:eastAsia="Calibri" w:hAnsiTheme="majorHAnsi" w:cs="Calibri"/>
          <w:spacing w:val="1"/>
          <w:w w:val="114"/>
        </w:rPr>
        <w:t>isiti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w w:val="114"/>
        </w:rPr>
        <w:t>n</w:t>
      </w:r>
      <w:r w:rsidRPr="00FC08FF">
        <w:rPr>
          <w:rFonts w:asciiTheme="majorHAnsi" w:eastAsia="Calibri" w:hAnsiTheme="majorHAnsi" w:cs="Calibri"/>
          <w:spacing w:val="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4"/>
          <w:w w:val="111"/>
        </w:rPr>
        <w:t>n</w:t>
      </w:r>
      <w:r w:rsidRPr="00FC08FF">
        <w:rPr>
          <w:rFonts w:asciiTheme="majorHAnsi" w:eastAsia="Calibri" w:hAnsiTheme="majorHAnsi" w:cs="Calibri"/>
          <w:w w:val="115"/>
        </w:rPr>
        <w:t>d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ope</w:t>
      </w:r>
      <w:r w:rsidRPr="00FC08FF">
        <w:rPr>
          <w:rFonts w:asciiTheme="majorHAnsi" w:eastAsia="Calibri" w:hAnsiTheme="majorHAnsi" w:cs="Calibri"/>
          <w:w w:val="113"/>
        </w:rPr>
        <w:t>r</w:t>
      </w:r>
      <w:r w:rsidRPr="00FC08FF">
        <w:rPr>
          <w:rFonts w:asciiTheme="majorHAnsi" w:eastAsia="Calibri" w:hAnsiTheme="majorHAnsi" w:cs="Calibri"/>
          <w:spacing w:val="-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d</w:t>
      </w:r>
      <w:r w:rsidRPr="00FC08FF">
        <w:rPr>
          <w:rFonts w:asciiTheme="majorHAnsi" w:eastAsia="Calibri" w:hAnsiTheme="majorHAnsi" w:cs="Calibri"/>
          <w:spacing w:val="1"/>
          <w:w w:val="113"/>
        </w:rPr>
        <w:t>is</w:t>
      </w:r>
      <w:r w:rsidRPr="00FC08FF">
        <w:rPr>
          <w:rFonts w:asciiTheme="majorHAnsi" w:eastAsia="Calibri" w:hAnsiTheme="majorHAnsi" w:cs="Calibri"/>
          <w:spacing w:val="2"/>
          <w:w w:val="113"/>
        </w:rPr>
        <w:t>po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8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2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ba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hu</w:t>
      </w:r>
      <w:r w:rsidRPr="00FC08FF">
        <w:rPr>
          <w:rFonts w:asciiTheme="majorHAnsi" w:eastAsia="Calibri" w:hAnsiTheme="majorHAnsi" w:cs="Calibri"/>
          <w:spacing w:val="3"/>
          <w:w w:val="110"/>
        </w:rPr>
        <w:t>m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w w:val="110"/>
        </w:rPr>
        <w:t>n</w:t>
      </w:r>
      <w:r w:rsidRPr="00FC08FF">
        <w:rPr>
          <w:rFonts w:asciiTheme="majorHAnsi" w:eastAsia="Calibri" w:hAnsiTheme="majorHAnsi" w:cs="Calibri"/>
          <w:spacing w:val="7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ns</w:t>
      </w:r>
    </w:p>
    <w:p w14:paraId="64FA86D3" w14:textId="77777777" w:rsidR="007C1043" w:rsidRPr="00FC08FF" w:rsidRDefault="007C1043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7A1337B9" w14:textId="77777777" w:rsidR="007C1043" w:rsidRPr="00FC08FF" w:rsidRDefault="00FC08FF">
      <w:pPr>
        <w:ind w:left="11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0"/>
          <w:w w:val="110"/>
        </w:rPr>
        <w:t>La</w:t>
      </w:r>
      <w:r w:rsidRPr="00FC08FF">
        <w:rPr>
          <w:rFonts w:asciiTheme="majorHAnsi" w:eastAsia="Calibri" w:hAnsiTheme="majorHAnsi" w:cs="Calibri"/>
          <w:spacing w:val="21"/>
          <w:w w:val="110"/>
        </w:rPr>
        <w:t>b</w:t>
      </w:r>
      <w:r w:rsidRPr="00FC08FF">
        <w:rPr>
          <w:rFonts w:asciiTheme="majorHAnsi" w:eastAsia="Calibri" w:hAnsiTheme="majorHAnsi" w:cs="Calibri"/>
          <w:spacing w:val="20"/>
          <w:w w:val="110"/>
        </w:rPr>
        <w:t>orator</w:t>
      </w:r>
      <w:r w:rsidRPr="00FC08FF">
        <w:rPr>
          <w:rFonts w:asciiTheme="majorHAnsi" w:eastAsia="Calibri" w:hAnsiTheme="majorHAnsi" w:cs="Calibri"/>
          <w:w w:val="110"/>
        </w:rPr>
        <w:t>y</w:t>
      </w:r>
      <w:r w:rsidRPr="00FC08FF">
        <w:rPr>
          <w:rFonts w:asciiTheme="majorHAnsi" w:eastAsia="Calibri" w:hAnsiTheme="majorHAnsi" w:cs="Calibri"/>
          <w:spacing w:val="35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0"/>
        </w:rPr>
        <w:t>Techn</w:t>
      </w:r>
      <w:r w:rsidRPr="00FC08FF">
        <w:rPr>
          <w:rFonts w:asciiTheme="majorHAnsi" w:eastAsia="Calibri" w:hAnsiTheme="majorHAnsi" w:cs="Calibri"/>
          <w:spacing w:val="19"/>
          <w:w w:val="110"/>
        </w:rPr>
        <w:t>i</w:t>
      </w:r>
      <w:r w:rsidRPr="00FC08FF">
        <w:rPr>
          <w:rFonts w:asciiTheme="majorHAnsi" w:eastAsia="Calibri" w:hAnsiTheme="majorHAnsi" w:cs="Calibri"/>
          <w:spacing w:val="20"/>
          <w:w w:val="110"/>
        </w:rPr>
        <w:t>c</w:t>
      </w:r>
      <w:r w:rsidRPr="00FC08FF">
        <w:rPr>
          <w:rFonts w:asciiTheme="majorHAnsi" w:eastAsia="Calibri" w:hAnsiTheme="majorHAnsi" w:cs="Calibri"/>
          <w:spacing w:val="19"/>
          <w:w w:val="110"/>
        </w:rPr>
        <w:t>i</w:t>
      </w:r>
      <w:r w:rsidRPr="00FC08FF">
        <w:rPr>
          <w:rFonts w:asciiTheme="majorHAnsi" w:eastAsia="Calibri" w:hAnsiTheme="majorHAnsi" w:cs="Calibri"/>
          <w:spacing w:val="20"/>
          <w:w w:val="110"/>
        </w:rPr>
        <w:t>a</w:t>
      </w:r>
      <w:r w:rsidRPr="00FC08FF">
        <w:rPr>
          <w:rFonts w:asciiTheme="majorHAnsi" w:eastAsia="Calibri" w:hAnsiTheme="majorHAnsi" w:cs="Calibri"/>
          <w:w w:val="110"/>
        </w:rPr>
        <w:t xml:space="preserve">n </w:t>
      </w:r>
      <w:r w:rsidRPr="00FC08FF">
        <w:rPr>
          <w:rFonts w:asciiTheme="majorHAnsi" w:eastAsia="Calibri" w:hAnsiTheme="majorHAnsi" w:cs="Calibri"/>
          <w:spacing w:val="1"/>
          <w:w w:val="110"/>
        </w:rPr>
        <w:t xml:space="preserve"> </w:t>
      </w:r>
      <w:r w:rsidRPr="00FC08FF">
        <w:rPr>
          <w:rFonts w:asciiTheme="majorHAnsi" w:eastAsia="Calibri" w:hAnsiTheme="majorHAnsi" w:cs="Calibri"/>
        </w:rPr>
        <w:t>I</w:t>
      </w:r>
      <w:r w:rsidRPr="00FC08FF">
        <w:rPr>
          <w:rFonts w:asciiTheme="majorHAnsi" w:eastAsia="Calibri" w:hAnsiTheme="majorHAnsi" w:cs="Calibri"/>
        </w:rPr>
        <w:t xml:space="preserve">                                                                                                                        </w:t>
      </w:r>
      <w:r w:rsidRPr="00FC08FF">
        <w:rPr>
          <w:rFonts w:asciiTheme="majorHAnsi" w:eastAsia="Calibri" w:hAnsiTheme="majorHAnsi" w:cs="Calibri"/>
          <w:spacing w:val="1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1"/>
        </w:rPr>
        <w:t>200</w:t>
      </w:r>
      <w:r w:rsidRPr="00FC08FF">
        <w:rPr>
          <w:rFonts w:asciiTheme="majorHAnsi" w:eastAsia="Calibri" w:hAnsiTheme="majorHAnsi" w:cs="Calibri"/>
          <w:w w:val="121"/>
        </w:rPr>
        <w:t xml:space="preserve">5 </w:t>
      </w:r>
      <w:r w:rsidRPr="00FC08FF">
        <w:rPr>
          <w:rFonts w:asciiTheme="majorHAnsi" w:eastAsia="Calibri" w:hAnsiTheme="majorHAnsi" w:cs="Calibri"/>
        </w:rPr>
        <w:t>-</w:t>
      </w:r>
      <w:r w:rsidRPr="00FC08FF">
        <w:rPr>
          <w:rFonts w:asciiTheme="majorHAnsi" w:eastAsia="Calibri" w:hAnsiTheme="majorHAnsi" w:cs="Calibri"/>
          <w:spacing w:val="1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2007</w:t>
      </w:r>
    </w:p>
    <w:p w14:paraId="4E4DA3B3" w14:textId="77777777" w:rsidR="007C1043" w:rsidRPr="00FC08FF" w:rsidRDefault="00FC08FF">
      <w:pPr>
        <w:spacing w:before="8"/>
        <w:ind w:left="11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3"/>
          <w:w w:val="106"/>
        </w:rPr>
        <w:t>M</w:t>
      </w:r>
      <w:r w:rsidRPr="00FC08FF">
        <w:rPr>
          <w:rFonts w:asciiTheme="majorHAnsi" w:eastAsia="Calibri" w:hAnsiTheme="majorHAnsi" w:cs="Calibri"/>
          <w:spacing w:val="2"/>
          <w:w w:val="106"/>
        </w:rPr>
        <w:t>c</w:t>
      </w:r>
      <w:r w:rsidRPr="00FC08FF">
        <w:rPr>
          <w:rFonts w:asciiTheme="majorHAnsi" w:eastAsia="Calibri" w:hAnsiTheme="majorHAnsi" w:cs="Calibri"/>
          <w:spacing w:val="3"/>
          <w:w w:val="106"/>
        </w:rPr>
        <w:t>M</w:t>
      </w:r>
      <w:r w:rsidRPr="00FC08FF">
        <w:rPr>
          <w:rFonts w:asciiTheme="majorHAnsi" w:eastAsia="Calibri" w:hAnsiTheme="majorHAnsi" w:cs="Calibri"/>
          <w:spacing w:val="2"/>
          <w:w w:val="106"/>
        </w:rPr>
        <w:t>a</w:t>
      </w:r>
      <w:r w:rsidRPr="00FC08FF">
        <w:rPr>
          <w:rFonts w:asciiTheme="majorHAnsi" w:eastAsia="Calibri" w:hAnsiTheme="majorHAnsi" w:cs="Calibri"/>
          <w:spacing w:val="1"/>
          <w:w w:val="106"/>
        </w:rPr>
        <w:t>st</w:t>
      </w:r>
      <w:r w:rsidRPr="00FC08FF">
        <w:rPr>
          <w:rFonts w:asciiTheme="majorHAnsi" w:eastAsia="Calibri" w:hAnsiTheme="majorHAnsi" w:cs="Calibri"/>
          <w:spacing w:val="2"/>
          <w:w w:val="106"/>
        </w:rPr>
        <w:t>e</w:t>
      </w:r>
      <w:r w:rsidRPr="00FC08FF">
        <w:rPr>
          <w:rFonts w:asciiTheme="majorHAnsi" w:eastAsia="Calibri" w:hAnsiTheme="majorHAnsi" w:cs="Calibri"/>
          <w:w w:val="106"/>
        </w:rPr>
        <w:t>r</w:t>
      </w:r>
      <w:r w:rsidRPr="00FC08FF">
        <w:rPr>
          <w:rFonts w:asciiTheme="majorHAnsi" w:eastAsia="Calibri" w:hAnsiTheme="majorHAnsi" w:cs="Calibri"/>
          <w:spacing w:val="9"/>
          <w:w w:val="10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9"/>
        </w:rPr>
        <w:t>U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v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Facu</w:t>
      </w:r>
      <w:r w:rsidRPr="00FC08FF">
        <w:rPr>
          <w:rFonts w:asciiTheme="majorHAnsi" w:eastAsia="Calibri" w:hAnsiTheme="majorHAnsi" w:cs="Calibri"/>
          <w:spacing w:val="1"/>
          <w:w w:val="113"/>
        </w:rPr>
        <w:t>lt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4"/>
        </w:rPr>
        <w:t>M</w:t>
      </w:r>
      <w:r w:rsidRPr="00FC08FF">
        <w:rPr>
          <w:rFonts w:asciiTheme="majorHAnsi" w:eastAsia="Calibri" w:hAnsiTheme="majorHAnsi" w:cs="Calibri"/>
          <w:spacing w:val="2"/>
          <w:w w:val="104"/>
        </w:rPr>
        <w:t>e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Ha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1"/>
          <w:w w:val="112"/>
        </w:rPr>
        <w:t>ilt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</w:p>
    <w:p w14:paraId="138DEEA9" w14:textId="77777777" w:rsidR="007C1043" w:rsidRPr="00FC08FF" w:rsidRDefault="007C1043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47097AB2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51B4EC6F" w14:textId="77777777" w:rsidR="007C1043" w:rsidRPr="00FC08FF" w:rsidRDefault="00FC08FF">
      <w:pPr>
        <w:tabs>
          <w:tab w:val="left" w:pos="820"/>
        </w:tabs>
        <w:spacing w:line="288" w:lineRule="auto"/>
        <w:ind w:left="839" w:right="331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36"/>
        </w:rPr>
        <w:t>•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</w:rPr>
        <w:t>Se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u</w:t>
      </w:r>
      <w:r w:rsidRPr="00FC08FF">
        <w:rPr>
          <w:rFonts w:asciiTheme="majorHAnsi" w:eastAsia="Calibri" w:hAnsiTheme="majorHAnsi" w:cs="Calibri"/>
        </w:rPr>
        <w:t>p</w:t>
      </w:r>
      <w:r w:rsidRPr="00FC08FF">
        <w:rPr>
          <w:rFonts w:asciiTheme="majorHAnsi" w:eastAsia="Calibri" w:hAnsiTheme="majorHAnsi" w:cs="Calibri"/>
          <w:spacing w:val="37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conduc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che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ca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exp</w:t>
      </w:r>
      <w:r w:rsidRPr="00FC08FF">
        <w:rPr>
          <w:rFonts w:asciiTheme="majorHAnsi" w:eastAsia="Calibri" w:hAnsiTheme="majorHAnsi" w:cs="Calibri"/>
          <w:spacing w:val="2"/>
          <w:w w:val="110"/>
        </w:rPr>
        <w:t>e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4"/>
        </w:rPr>
        <w:t>en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e</w:t>
      </w:r>
      <w:r w:rsidRPr="00FC08FF">
        <w:rPr>
          <w:rFonts w:asciiTheme="majorHAnsi" w:eastAsia="Calibri" w:hAnsiTheme="majorHAnsi" w:cs="Calibri"/>
          <w:spacing w:val="1"/>
        </w:rPr>
        <w:t>st</w:t>
      </w:r>
      <w:r w:rsidRPr="00FC08FF">
        <w:rPr>
          <w:rFonts w:asciiTheme="majorHAnsi" w:eastAsia="Calibri" w:hAnsiTheme="majorHAnsi" w:cs="Calibri"/>
        </w:rPr>
        <w:t xml:space="preserve">s </w:t>
      </w:r>
      <w:r w:rsidRPr="00FC08FF">
        <w:rPr>
          <w:rFonts w:asciiTheme="majorHAnsi" w:eastAsia="Calibri" w:hAnsiTheme="majorHAnsi" w:cs="Calibri"/>
          <w:spacing w:val="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ana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spacing w:val="2"/>
          <w:w w:val="114"/>
        </w:rPr>
        <w:t>y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e</w:t>
      </w:r>
      <w:r w:rsidRPr="00FC08FF">
        <w:rPr>
          <w:rFonts w:asciiTheme="majorHAnsi" w:eastAsia="Calibri" w:hAnsiTheme="majorHAnsi" w:cs="Calibri"/>
          <w:w w:val="114"/>
        </w:rPr>
        <w:t>s</w:t>
      </w:r>
      <w:r w:rsidRPr="00FC08FF">
        <w:rPr>
          <w:rFonts w:asciiTheme="majorHAnsi" w:eastAsia="Calibri" w:hAnsiTheme="majorHAnsi" w:cs="Calibri"/>
          <w:spacing w:val="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w</w:t>
      </w:r>
      <w:r w:rsidRPr="00FC08FF">
        <w:rPr>
          <w:rFonts w:asciiTheme="majorHAnsi" w:eastAsia="Calibri" w:hAnsiTheme="majorHAnsi" w:cs="Calibri"/>
          <w:spacing w:val="1"/>
        </w:rPr>
        <w:t>it</w:t>
      </w:r>
      <w:r w:rsidRPr="00FC08FF">
        <w:rPr>
          <w:rFonts w:asciiTheme="majorHAnsi" w:eastAsia="Calibri" w:hAnsiTheme="majorHAnsi" w:cs="Calibri"/>
        </w:rPr>
        <w:t>h</w:t>
      </w:r>
      <w:r w:rsidRPr="00FC08FF">
        <w:rPr>
          <w:rFonts w:asciiTheme="majorHAnsi" w:eastAsia="Calibri" w:hAnsiTheme="majorHAnsi" w:cs="Calibri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p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ec</w:t>
      </w:r>
      <w:r w:rsidRPr="00FC08FF">
        <w:rPr>
          <w:rFonts w:asciiTheme="majorHAnsi" w:eastAsia="Calibri" w:hAnsiTheme="majorHAnsi" w:cs="Calibri"/>
          <w:spacing w:val="1"/>
          <w:w w:val="114"/>
        </w:rPr>
        <w:t>isi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w w:val="114"/>
        </w:rPr>
        <w:t>n</w:t>
      </w:r>
      <w:r w:rsidRPr="00FC08FF">
        <w:rPr>
          <w:rFonts w:asciiTheme="majorHAnsi" w:eastAsia="Calibri" w:hAnsiTheme="majorHAnsi" w:cs="Calibri"/>
          <w:spacing w:val="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l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2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2"/>
          <w:w w:val="116"/>
        </w:rPr>
        <w:t>b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h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15"/>
        </w:rPr>
        <w:t>d</w:t>
      </w:r>
      <w:r w:rsidRPr="00FC08FF">
        <w:rPr>
          <w:rFonts w:asciiTheme="majorHAnsi" w:eastAsia="Calibri" w:hAnsiTheme="majorHAnsi" w:cs="Calibri"/>
          <w:spacing w:val="7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epo</w:t>
      </w:r>
      <w:r w:rsidRPr="00FC08FF">
        <w:rPr>
          <w:rFonts w:asciiTheme="majorHAnsi" w:eastAsia="Calibri" w:hAnsiTheme="majorHAnsi" w:cs="Calibri"/>
          <w:spacing w:val="1"/>
          <w:w w:val="111"/>
        </w:rPr>
        <w:t>rt</w:t>
      </w:r>
      <w:r w:rsidRPr="00FC08FF">
        <w:rPr>
          <w:rFonts w:asciiTheme="majorHAnsi" w:eastAsia="Calibri" w:hAnsiTheme="majorHAnsi" w:cs="Calibri"/>
          <w:w w:val="111"/>
        </w:rPr>
        <w:t>s</w:t>
      </w:r>
      <w:r w:rsidRPr="00FC08FF">
        <w:rPr>
          <w:rFonts w:asciiTheme="majorHAnsi" w:eastAsia="Calibri" w:hAnsiTheme="majorHAnsi" w:cs="Calibri"/>
          <w:spacing w:val="2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29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ade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w w:val="113"/>
        </w:rPr>
        <w:t>c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j</w:t>
      </w:r>
      <w:r w:rsidRPr="00FC08FF">
        <w:rPr>
          <w:rFonts w:asciiTheme="majorHAnsi" w:eastAsia="Calibri" w:hAnsiTheme="majorHAnsi" w:cs="Calibri"/>
          <w:spacing w:val="2"/>
          <w:w w:val="113"/>
        </w:rPr>
        <w:t>ou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na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w w:val="113"/>
        </w:rPr>
        <w:t xml:space="preserve">s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P</w:t>
      </w:r>
      <w:r w:rsidRPr="00FC08FF">
        <w:rPr>
          <w:rFonts w:asciiTheme="majorHAnsi" w:eastAsia="Calibri" w:hAnsiTheme="majorHAnsi" w:cs="Calibri"/>
          <w:spacing w:val="1"/>
          <w:w w:val="114"/>
        </w:rPr>
        <w:t>ri</w:t>
      </w:r>
      <w:r w:rsidRPr="00FC08FF">
        <w:rPr>
          <w:rFonts w:asciiTheme="majorHAnsi" w:eastAsia="Calibri" w:hAnsiTheme="majorHAnsi" w:cs="Calibri"/>
          <w:spacing w:val="2"/>
          <w:w w:val="114"/>
        </w:rPr>
        <w:t>nc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p</w:t>
      </w:r>
      <w:r w:rsidRPr="00FC08FF">
        <w:rPr>
          <w:rFonts w:asciiTheme="majorHAnsi" w:eastAsia="Calibri" w:hAnsiTheme="majorHAnsi" w:cs="Calibri"/>
          <w:spacing w:val="1"/>
          <w:w w:val="114"/>
        </w:rPr>
        <w:t>l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7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9"/>
        </w:rPr>
        <w:t>v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19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g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04"/>
        </w:rPr>
        <w:t>r</w:t>
      </w:r>
    </w:p>
    <w:p w14:paraId="24DF3C23" w14:textId="77777777" w:rsidR="007C1043" w:rsidRPr="00FC08FF" w:rsidRDefault="00FC08FF">
      <w:pPr>
        <w:spacing w:before="13"/>
        <w:ind w:left="47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5"/>
        </w:rPr>
        <w:t xml:space="preserve">•   </w:t>
      </w:r>
      <w:r w:rsidRPr="00FC08FF">
        <w:rPr>
          <w:rFonts w:asciiTheme="majorHAnsi" w:hAnsiTheme="majorHAnsi"/>
          <w:spacing w:val="54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Ope</w:t>
      </w:r>
      <w:r w:rsidRPr="00FC08FF">
        <w:rPr>
          <w:rFonts w:asciiTheme="majorHAnsi" w:eastAsia="Calibri" w:hAnsiTheme="majorHAnsi" w:cs="Calibri"/>
          <w:spacing w:val="1"/>
          <w:w w:val="115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spacing w:val="1"/>
          <w:w w:val="115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15"/>
        </w:rPr>
        <w:t>d</w:t>
      </w:r>
      <w:r w:rsidRPr="00FC08FF">
        <w:rPr>
          <w:rFonts w:asciiTheme="majorHAnsi" w:eastAsia="Calibri" w:hAnsiTheme="majorHAnsi" w:cs="Calibri"/>
          <w:spacing w:val="-23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"/>
          <w:w w:val="112"/>
        </w:rPr>
        <w:t xml:space="preserve"> t</w:t>
      </w:r>
      <w:r w:rsidRPr="00FC08FF">
        <w:rPr>
          <w:rFonts w:asciiTheme="majorHAnsi" w:eastAsia="Calibri" w:hAnsiTheme="majorHAnsi" w:cs="Calibri"/>
          <w:spacing w:val="2"/>
          <w:w w:val="112"/>
        </w:rPr>
        <w:t>echno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og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spacing w:val="1"/>
          <w:w w:val="112"/>
        </w:rPr>
        <w:t>ll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3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soph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s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ca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2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abo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-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equ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w w:val="112"/>
        </w:rPr>
        <w:t>t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w</w:t>
      </w:r>
      <w:r w:rsidRPr="00FC08FF">
        <w:rPr>
          <w:rFonts w:asciiTheme="majorHAnsi" w:eastAsia="Calibri" w:hAnsiTheme="majorHAnsi" w:cs="Calibri"/>
          <w:spacing w:val="1"/>
        </w:rPr>
        <w:t>it</w:t>
      </w:r>
      <w:r w:rsidRPr="00FC08FF">
        <w:rPr>
          <w:rFonts w:asciiTheme="majorHAnsi" w:eastAsia="Calibri" w:hAnsiTheme="majorHAnsi" w:cs="Calibri"/>
        </w:rPr>
        <w:t xml:space="preserve">h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</w:p>
    <w:p w14:paraId="2312CE14" w14:textId="77777777" w:rsidR="007C1043" w:rsidRPr="00FC08FF" w:rsidRDefault="00FC08FF">
      <w:pPr>
        <w:spacing w:before="56"/>
        <w:ind w:left="47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 xml:space="preserve">•   </w:t>
      </w:r>
      <w:r w:rsidRPr="00FC08FF">
        <w:rPr>
          <w:rFonts w:asciiTheme="majorHAnsi" w:hAnsiTheme="majorHAnsi"/>
          <w:spacing w:val="51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Co</w:t>
      </w:r>
      <w:r w:rsidRPr="00FC08FF">
        <w:rPr>
          <w:rFonts w:asciiTheme="majorHAnsi" w:eastAsia="Calibri" w:hAnsiTheme="majorHAnsi" w:cs="Calibri"/>
          <w:spacing w:val="3"/>
          <w:w w:val="116"/>
        </w:rPr>
        <w:t>m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1"/>
          <w:w w:val="116"/>
        </w:rPr>
        <w:t>il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-10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r</w:t>
      </w:r>
      <w:r w:rsidRPr="00FC08FF">
        <w:rPr>
          <w:rFonts w:asciiTheme="majorHAnsi" w:eastAsia="Calibri" w:hAnsiTheme="majorHAnsi" w:cs="Calibri"/>
          <w:spacing w:val="2"/>
          <w:w w:val="116"/>
        </w:rPr>
        <w:t>eco</w:t>
      </w:r>
      <w:r w:rsidRPr="00FC08FF">
        <w:rPr>
          <w:rFonts w:asciiTheme="majorHAnsi" w:eastAsia="Calibri" w:hAnsiTheme="majorHAnsi" w:cs="Calibri"/>
          <w:spacing w:val="1"/>
          <w:w w:val="116"/>
        </w:rPr>
        <w:t>r</w:t>
      </w:r>
      <w:r w:rsidRPr="00FC08FF">
        <w:rPr>
          <w:rFonts w:asciiTheme="majorHAnsi" w:eastAsia="Calibri" w:hAnsiTheme="majorHAnsi" w:cs="Calibri"/>
          <w:spacing w:val="2"/>
          <w:w w:val="116"/>
        </w:rPr>
        <w:t>d</w:t>
      </w:r>
      <w:r w:rsidRPr="00FC08FF">
        <w:rPr>
          <w:rFonts w:asciiTheme="majorHAnsi" w:eastAsia="Calibri" w:hAnsiTheme="majorHAnsi" w:cs="Calibri"/>
          <w:w w:val="116"/>
        </w:rPr>
        <w:t>s</w:t>
      </w:r>
      <w:r w:rsidRPr="00FC08FF">
        <w:rPr>
          <w:rFonts w:asciiTheme="majorHAnsi" w:eastAsia="Calibri" w:hAnsiTheme="majorHAnsi" w:cs="Calibri"/>
          <w:spacing w:val="-23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p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 xml:space="preserve">d </w:t>
      </w:r>
      <w:r w:rsidRPr="00FC08FF">
        <w:rPr>
          <w:rFonts w:asciiTheme="majorHAnsi" w:eastAsia="Calibri" w:hAnsiTheme="majorHAnsi" w:cs="Calibri"/>
          <w:spacing w:val="2"/>
          <w:w w:val="112"/>
        </w:rPr>
        <w:t>expe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u</w:t>
      </w:r>
      <w:r w:rsidRPr="00FC08FF">
        <w:rPr>
          <w:rFonts w:asciiTheme="majorHAnsi" w:eastAsia="Calibri" w:hAnsiTheme="majorHAnsi" w:cs="Calibri"/>
          <w:spacing w:val="1"/>
          <w:w w:val="112"/>
        </w:rPr>
        <w:t>lt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11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spacing w:val="1"/>
          <w:w w:val="115"/>
        </w:rPr>
        <w:t>ssis</w:t>
      </w:r>
      <w:r w:rsidRPr="00FC08FF">
        <w:rPr>
          <w:rFonts w:asciiTheme="majorHAnsi" w:eastAsia="Calibri" w:hAnsiTheme="majorHAnsi" w:cs="Calibri"/>
          <w:spacing w:val="1"/>
          <w:w w:val="115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115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4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6"/>
        </w:rPr>
        <w:t>s</w:t>
      </w:r>
      <w:r w:rsidRPr="00FC08FF">
        <w:rPr>
          <w:rFonts w:asciiTheme="majorHAnsi" w:eastAsia="Calibri" w:hAnsiTheme="majorHAnsi" w:cs="Calibri"/>
          <w:spacing w:val="2"/>
          <w:w w:val="116"/>
        </w:rPr>
        <w:t>ucce</w:t>
      </w:r>
      <w:r w:rsidRPr="00FC08FF">
        <w:rPr>
          <w:rFonts w:asciiTheme="majorHAnsi" w:eastAsia="Calibri" w:hAnsiTheme="majorHAnsi" w:cs="Calibri"/>
          <w:spacing w:val="1"/>
          <w:w w:val="116"/>
        </w:rPr>
        <w:t>s</w:t>
      </w:r>
      <w:r w:rsidRPr="00FC08FF">
        <w:rPr>
          <w:rFonts w:asciiTheme="majorHAnsi" w:eastAsia="Calibri" w:hAnsiTheme="majorHAnsi" w:cs="Calibri"/>
          <w:w w:val="116"/>
        </w:rPr>
        <w:t>s</w:t>
      </w:r>
      <w:r w:rsidRPr="00FC08FF">
        <w:rPr>
          <w:rFonts w:asciiTheme="majorHAnsi" w:eastAsia="Calibri" w:hAnsiTheme="majorHAnsi" w:cs="Calibri"/>
          <w:spacing w:val="3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g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t 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app</w:t>
      </w:r>
      <w:r w:rsidRPr="00FC08FF">
        <w:rPr>
          <w:rFonts w:asciiTheme="majorHAnsi" w:eastAsia="Calibri" w:hAnsiTheme="majorHAnsi" w:cs="Calibri"/>
          <w:spacing w:val="1"/>
          <w:w w:val="114"/>
        </w:rPr>
        <w:t>li</w:t>
      </w:r>
      <w:r w:rsidRPr="00FC08FF">
        <w:rPr>
          <w:rFonts w:asciiTheme="majorHAnsi" w:eastAsia="Calibri" w:hAnsiTheme="majorHAnsi" w:cs="Calibri"/>
          <w:spacing w:val="2"/>
          <w:w w:val="114"/>
        </w:rPr>
        <w:t>ca</w:t>
      </w:r>
      <w:r w:rsidRPr="00FC08FF">
        <w:rPr>
          <w:rFonts w:asciiTheme="majorHAnsi" w:eastAsia="Calibri" w:hAnsiTheme="majorHAnsi" w:cs="Calibri"/>
          <w:spacing w:val="1"/>
          <w:w w:val="114"/>
        </w:rPr>
        <w:t>ti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s</w:t>
      </w:r>
      <w:r w:rsidRPr="00FC08FF">
        <w:rPr>
          <w:rFonts w:asciiTheme="majorHAnsi" w:eastAsia="Calibri" w:hAnsiTheme="majorHAnsi" w:cs="Calibri"/>
          <w:spacing w:val="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04"/>
        </w:rPr>
        <w:t>r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h</w:t>
      </w:r>
      <w:r w:rsidRPr="00FC08FF">
        <w:rPr>
          <w:rFonts w:asciiTheme="majorHAnsi" w:eastAsia="Calibri" w:hAnsiTheme="majorHAnsi" w:cs="Calibri"/>
          <w:w w:val="115"/>
        </w:rPr>
        <w:t>e</w:t>
      </w:r>
    </w:p>
    <w:p w14:paraId="2378940F" w14:textId="77777777" w:rsidR="007C1043" w:rsidRPr="00FC08FF" w:rsidRDefault="00FC08FF">
      <w:pPr>
        <w:spacing w:before="51"/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1"/>
        </w:rPr>
        <w:t>Labo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w w:val="111"/>
        </w:rPr>
        <w:t>y</w:t>
      </w:r>
      <w:r w:rsidRPr="00FC08FF">
        <w:rPr>
          <w:rFonts w:asciiTheme="majorHAnsi" w:eastAsia="Calibri" w:hAnsiTheme="majorHAnsi" w:cs="Calibri"/>
          <w:spacing w:val="7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ed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c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n</w:t>
      </w:r>
      <w:r w:rsidRPr="00FC08FF">
        <w:rPr>
          <w:rFonts w:asciiTheme="majorHAnsi" w:eastAsia="Calibri" w:hAnsiTheme="majorHAnsi" w:cs="Calibri"/>
          <w:w w:val="111"/>
        </w:rPr>
        <w:t>e</w:t>
      </w:r>
      <w:r w:rsidRPr="00FC08FF">
        <w:rPr>
          <w:rFonts w:asciiTheme="majorHAnsi" w:eastAsia="Calibri" w:hAnsiTheme="majorHAnsi" w:cs="Calibri"/>
          <w:spacing w:val="7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P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ho</w:t>
      </w:r>
      <w:r w:rsidRPr="00FC08FF">
        <w:rPr>
          <w:rFonts w:asciiTheme="majorHAnsi" w:eastAsia="Calibri" w:hAnsiTheme="majorHAnsi" w:cs="Calibri"/>
          <w:spacing w:val="2"/>
          <w:w w:val="116"/>
        </w:rPr>
        <w:t>b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w w:val="118"/>
        </w:rPr>
        <w:t>y</w:t>
      </w:r>
    </w:p>
    <w:p w14:paraId="63D4BF2A" w14:textId="77777777" w:rsidR="007C1043" w:rsidRPr="00FC08FF" w:rsidRDefault="00FC08FF">
      <w:pPr>
        <w:tabs>
          <w:tab w:val="left" w:pos="820"/>
        </w:tabs>
        <w:spacing w:before="51" w:line="293" w:lineRule="auto"/>
        <w:ind w:left="839" w:right="407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8"/>
        </w:rPr>
        <w:t>•</w:t>
      </w:r>
      <w:r w:rsidRPr="00FC08FF">
        <w:rPr>
          <w:rFonts w:asciiTheme="majorHAnsi" w:hAnsiTheme="majorHAnsi"/>
          <w:spacing w:val="-46"/>
          <w:w w:val="118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8"/>
        </w:rPr>
        <w:t>A</w:t>
      </w:r>
      <w:r w:rsidRPr="00FC08FF">
        <w:rPr>
          <w:rFonts w:asciiTheme="majorHAnsi" w:eastAsia="Calibri" w:hAnsiTheme="majorHAnsi" w:cs="Calibri"/>
          <w:spacing w:val="1"/>
          <w:w w:val="118"/>
        </w:rPr>
        <w:t>ssist</w:t>
      </w:r>
      <w:r w:rsidRPr="00FC08FF">
        <w:rPr>
          <w:rFonts w:asciiTheme="majorHAnsi" w:eastAsia="Calibri" w:hAnsiTheme="majorHAnsi" w:cs="Calibri"/>
          <w:spacing w:val="2"/>
          <w:w w:val="118"/>
        </w:rPr>
        <w:t>e</w:t>
      </w:r>
      <w:r w:rsidRPr="00FC08FF">
        <w:rPr>
          <w:rFonts w:asciiTheme="majorHAnsi" w:eastAsia="Calibri" w:hAnsiTheme="majorHAnsi" w:cs="Calibri"/>
          <w:w w:val="118"/>
        </w:rPr>
        <w:t>d</w:t>
      </w:r>
      <w:r w:rsidRPr="00FC08FF">
        <w:rPr>
          <w:rFonts w:asciiTheme="majorHAnsi" w:eastAsia="Calibri" w:hAnsiTheme="majorHAnsi" w:cs="Calibri"/>
          <w:spacing w:val="-25"/>
          <w:w w:val="118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9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deve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op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w w:val="113"/>
        </w:rPr>
        <w:t>t</w:t>
      </w:r>
      <w:r w:rsidRPr="00FC08FF">
        <w:rPr>
          <w:rFonts w:asciiTheme="majorHAnsi" w:eastAsia="Calibri" w:hAnsiTheme="majorHAnsi" w:cs="Calibri"/>
          <w:spacing w:val="1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st</w:t>
      </w:r>
      <w:r w:rsidRPr="00FC08FF">
        <w:rPr>
          <w:rFonts w:asciiTheme="majorHAnsi" w:eastAsia="Calibri" w:hAnsiTheme="majorHAnsi" w:cs="Calibri"/>
          <w:spacing w:val="2"/>
          <w:w w:val="112"/>
        </w:rPr>
        <w:t>anda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d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hea</w:t>
      </w:r>
      <w:r w:rsidRPr="00FC08FF">
        <w:rPr>
          <w:rFonts w:asciiTheme="majorHAnsi" w:eastAsia="Calibri" w:hAnsiTheme="majorHAnsi" w:cs="Calibri"/>
          <w:spacing w:val="1"/>
          <w:w w:val="112"/>
        </w:rPr>
        <w:t>lt</w:t>
      </w:r>
      <w:r w:rsidRPr="00FC08FF">
        <w:rPr>
          <w:rFonts w:asciiTheme="majorHAnsi" w:eastAsia="Calibri" w:hAnsiTheme="majorHAnsi" w:cs="Calibri"/>
          <w:w w:val="112"/>
        </w:rPr>
        <w:t>h</w:t>
      </w:r>
      <w:r w:rsidRPr="00FC08FF">
        <w:rPr>
          <w:rFonts w:asciiTheme="majorHAnsi" w:eastAsia="Calibri" w:hAnsiTheme="majorHAnsi" w:cs="Calibri"/>
          <w:spacing w:val="5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f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ea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-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ha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3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9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a</w:t>
      </w:r>
      <w:r w:rsidRPr="00FC08FF">
        <w:rPr>
          <w:rFonts w:asciiTheme="majorHAnsi" w:eastAsia="Calibri" w:hAnsiTheme="majorHAnsi" w:cs="Calibri"/>
          <w:w w:val="115"/>
        </w:rPr>
        <w:t>b</w:t>
      </w:r>
      <w:r w:rsidRPr="00FC08FF">
        <w:rPr>
          <w:rFonts w:asciiTheme="majorHAnsi" w:eastAsia="Calibri" w:hAnsiTheme="majorHAnsi" w:cs="Calibri"/>
          <w:spacing w:val="1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9"/>
        </w:rPr>
        <w:t>w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w w:val="119"/>
        </w:rPr>
        <w:t>s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ope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ti</w:t>
      </w:r>
      <w:r w:rsidRPr="00FC08FF">
        <w:rPr>
          <w:rFonts w:asciiTheme="majorHAnsi" w:eastAsia="Calibri" w:hAnsiTheme="majorHAnsi" w:cs="Calibri"/>
          <w:spacing w:val="2"/>
          <w:w w:val="112"/>
        </w:rPr>
        <w:t>ng</w:t>
      </w:r>
      <w:r w:rsidRPr="00FC08FF">
        <w:rPr>
          <w:rFonts w:asciiTheme="majorHAnsi" w:eastAsia="Calibri" w:hAnsiTheme="majorHAnsi" w:cs="Calibri"/>
          <w:spacing w:val="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cc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d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1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7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09"/>
        </w:rPr>
        <w:t>M</w:t>
      </w:r>
      <w:r w:rsidRPr="00FC08FF">
        <w:rPr>
          <w:rFonts w:asciiTheme="majorHAnsi" w:eastAsia="Calibri" w:hAnsiTheme="majorHAnsi" w:cs="Calibri"/>
          <w:spacing w:val="1"/>
          <w:w w:val="109"/>
        </w:rPr>
        <w:t>i</w:t>
      </w:r>
      <w:r w:rsidRPr="00FC08FF">
        <w:rPr>
          <w:rFonts w:asciiTheme="majorHAnsi" w:eastAsia="Calibri" w:hAnsiTheme="majorHAnsi" w:cs="Calibri"/>
          <w:spacing w:val="2"/>
          <w:w w:val="109"/>
        </w:rPr>
        <w:t>n</w:t>
      </w:r>
      <w:r w:rsidRPr="00FC08FF">
        <w:rPr>
          <w:rFonts w:asciiTheme="majorHAnsi" w:eastAsia="Calibri" w:hAnsiTheme="majorHAnsi" w:cs="Calibri"/>
          <w:spacing w:val="1"/>
          <w:w w:val="109"/>
        </w:rPr>
        <w:t>istr</w:t>
      </w:r>
      <w:r w:rsidRPr="00FC08FF">
        <w:rPr>
          <w:rFonts w:asciiTheme="majorHAnsi" w:eastAsia="Calibri" w:hAnsiTheme="majorHAnsi" w:cs="Calibri"/>
          <w:w w:val="109"/>
        </w:rPr>
        <w:t>y</w:t>
      </w:r>
      <w:r w:rsidRPr="00FC08FF">
        <w:rPr>
          <w:rFonts w:asciiTheme="majorHAnsi" w:eastAsia="Calibri" w:hAnsiTheme="majorHAnsi" w:cs="Calibri"/>
          <w:spacing w:val="7"/>
          <w:w w:val="109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Hea</w:t>
      </w:r>
      <w:r w:rsidRPr="00FC08FF">
        <w:rPr>
          <w:rFonts w:asciiTheme="majorHAnsi" w:eastAsia="Calibri" w:hAnsiTheme="majorHAnsi" w:cs="Calibri"/>
          <w:spacing w:val="1"/>
          <w:w w:val="112"/>
        </w:rPr>
        <w:t>lt</w:t>
      </w:r>
      <w:r w:rsidRPr="00FC08FF">
        <w:rPr>
          <w:rFonts w:asciiTheme="majorHAnsi" w:eastAsia="Calibri" w:hAnsiTheme="majorHAnsi" w:cs="Calibri"/>
          <w:w w:val="112"/>
        </w:rPr>
        <w:t>h</w:t>
      </w:r>
      <w:r w:rsidRPr="00FC08FF">
        <w:rPr>
          <w:rFonts w:asciiTheme="majorHAnsi" w:eastAsia="Calibri" w:hAnsiTheme="majorHAnsi" w:cs="Calibri"/>
          <w:spacing w:val="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08"/>
        </w:rPr>
        <w:t>t</w:t>
      </w:r>
      <w:r w:rsidRPr="00FC08FF">
        <w:rPr>
          <w:rFonts w:asciiTheme="majorHAnsi" w:eastAsia="Calibri" w:hAnsiTheme="majorHAnsi" w:cs="Calibri"/>
          <w:spacing w:val="2"/>
          <w:w w:val="108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d</w:t>
      </w:r>
      <w:r w:rsidRPr="00FC08FF">
        <w:rPr>
          <w:rFonts w:asciiTheme="majorHAnsi" w:eastAsia="Calibri" w:hAnsiTheme="majorHAnsi" w:cs="Calibri"/>
          <w:w w:val="119"/>
        </w:rPr>
        <w:t>s</w:t>
      </w:r>
    </w:p>
    <w:p w14:paraId="73B6A58A" w14:textId="77777777" w:rsidR="007C1043" w:rsidRPr="00FC08FF" w:rsidRDefault="007C1043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40F9A5EE" w14:textId="77777777" w:rsidR="007C1043" w:rsidRPr="00FC08FF" w:rsidRDefault="00FC08FF">
      <w:pPr>
        <w:ind w:left="11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0"/>
          <w:w w:val="114"/>
        </w:rPr>
        <w:t>Resear</w:t>
      </w:r>
      <w:r w:rsidRPr="00FC08FF">
        <w:rPr>
          <w:rFonts w:asciiTheme="majorHAnsi" w:eastAsia="Calibri" w:hAnsiTheme="majorHAnsi" w:cs="Calibri"/>
          <w:spacing w:val="20"/>
          <w:w w:val="114"/>
        </w:rPr>
        <w:t>c</w:t>
      </w:r>
      <w:r w:rsidRPr="00FC08FF">
        <w:rPr>
          <w:rFonts w:asciiTheme="majorHAnsi" w:eastAsia="Calibri" w:hAnsiTheme="majorHAnsi" w:cs="Calibri"/>
          <w:w w:val="114"/>
        </w:rPr>
        <w:t>h</w:t>
      </w:r>
      <w:r w:rsidRPr="00FC08FF">
        <w:rPr>
          <w:rFonts w:asciiTheme="majorHAnsi" w:eastAsia="Calibri" w:hAnsiTheme="majorHAnsi" w:cs="Calibri"/>
          <w:spacing w:val="9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0"/>
          <w:w w:val="114"/>
        </w:rPr>
        <w:t>Techn</w:t>
      </w:r>
      <w:r w:rsidRPr="00FC08FF">
        <w:rPr>
          <w:rFonts w:asciiTheme="majorHAnsi" w:eastAsia="Calibri" w:hAnsiTheme="majorHAnsi" w:cs="Calibri"/>
          <w:spacing w:val="19"/>
          <w:w w:val="114"/>
        </w:rPr>
        <w:t>i</w:t>
      </w:r>
      <w:r w:rsidRPr="00FC08FF">
        <w:rPr>
          <w:rFonts w:asciiTheme="majorHAnsi" w:eastAsia="Calibri" w:hAnsiTheme="majorHAnsi" w:cs="Calibri"/>
          <w:spacing w:val="20"/>
          <w:w w:val="114"/>
        </w:rPr>
        <w:t>c</w:t>
      </w:r>
      <w:r w:rsidRPr="00FC08FF">
        <w:rPr>
          <w:rFonts w:asciiTheme="majorHAnsi" w:eastAsia="Calibri" w:hAnsiTheme="majorHAnsi" w:cs="Calibri"/>
          <w:spacing w:val="19"/>
          <w:w w:val="114"/>
        </w:rPr>
        <w:t>i</w:t>
      </w:r>
      <w:r w:rsidRPr="00FC08FF">
        <w:rPr>
          <w:rFonts w:asciiTheme="majorHAnsi" w:eastAsia="Calibri" w:hAnsiTheme="majorHAnsi" w:cs="Calibri"/>
          <w:spacing w:val="20"/>
          <w:w w:val="114"/>
        </w:rPr>
        <w:t>a</w:t>
      </w:r>
      <w:r w:rsidRPr="00FC08FF">
        <w:rPr>
          <w:rFonts w:asciiTheme="majorHAnsi" w:eastAsia="Calibri" w:hAnsiTheme="majorHAnsi" w:cs="Calibri"/>
          <w:w w:val="114"/>
        </w:rPr>
        <w:t xml:space="preserve">n                                                                                                               </w:t>
      </w:r>
      <w:r w:rsidRPr="00FC08FF">
        <w:rPr>
          <w:rFonts w:asciiTheme="majorHAnsi" w:eastAsia="Calibri" w:hAnsiTheme="majorHAnsi" w:cs="Calibri"/>
          <w:spacing w:val="7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200</w:t>
      </w:r>
      <w:r w:rsidRPr="00FC08FF">
        <w:rPr>
          <w:rFonts w:asciiTheme="majorHAnsi" w:eastAsia="Calibri" w:hAnsiTheme="majorHAnsi" w:cs="Calibri"/>
          <w:w w:val="114"/>
        </w:rPr>
        <w:t>3</w:t>
      </w:r>
      <w:r w:rsidRPr="00FC08FF">
        <w:rPr>
          <w:rFonts w:asciiTheme="majorHAnsi" w:eastAsia="Calibri" w:hAnsiTheme="majorHAnsi" w:cs="Calibri"/>
          <w:spacing w:val="32"/>
          <w:w w:val="114"/>
        </w:rPr>
        <w:t xml:space="preserve"> </w:t>
      </w:r>
      <w:r w:rsidRPr="00FC08FF">
        <w:rPr>
          <w:rFonts w:asciiTheme="majorHAnsi" w:eastAsia="Calibri" w:hAnsiTheme="majorHAnsi" w:cs="Calibri"/>
        </w:rPr>
        <w:t>–</w:t>
      </w:r>
      <w:r w:rsidRPr="00FC08FF">
        <w:rPr>
          <w:rFonts w:asciiTheme="majorHAnsi" w:eastAsia="Calibri" w:hAnsiTheme="majorHAnsi" w:cs="Calibri"/>
          <w:spacing w:val="9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2005</w:t>
      </w:r>
    </w:p>
    <w:p w14:paraId="445F6C9C" w14:textId="77777777" w:rsidR="007C1043" w:rsidRPr="00FC08FF" w:rsidRDefault="00FC08FF">
      <w:pPr>
        <w:spacing w:before="8"/>
        <w:ind w:left="11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3"/>
        </w:rPr>
        <w:t>Un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ve</w:t>
      </w:r>
      <w:r w:rsidRPr="00FC08FF">
        <w:rPr>
          <w:rFonts w:asciiTheme="majorHAnsi" w:eastAsia="Calibri" w:hAnsiTheme="majorHAnsi" w:cs="Calibri"/>
          <w:spacing w:val="1"/>
          <w:w w:val="113"/>
        </w:rPr>
        <w:t>rsit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To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on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 xml:space="preserve">, 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w w:val="112"/>
        </w:rPr>
        <w:t>o</w:t>
      </w:r>
    </w:p>
    <w:p w14:paraId="1BD66BA6" w14:textId="77777777" w:rsidR="007C1043" w:rsidRPr="00FC08FF" w:rsidRDefault="007C1043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0BEC8404" w14:textId="77777777" w:rsidR="007C1043" w:rsidRPr="00FC08FF" w:rsidRDefault="007C1043">
      <w:pPr>
        <w:spacing w:line="200" w:lineRule="exact"/>
        <w:rPr>
          <w:rFonts w:asciiTheme="majorHAnsi" w:hAnsiTheme="majorHAnsi"/>
        </w:rPr>
      </w:pPr>
    </w:p>
    <w:p w14:paraId="0B915696" w14:textId="77777777" w:rsidR="007C1043" w:rsidRPr="00FC08FF" w:rsidRDefault="00FC08FF">
      <w:pPr>
        <w:tabs>
          <w:tab w:val="left" w:pos="820"/>
        </w:tabs>
        <w:spacing w:line="288" w:lineRule="auto"/>
        <w:ind w:left="839" w:right="798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3"/>
        </w:rPr>
        <w:t>•</w:t>
      </w:r>
      <w:r w:rsidRPr="00FC08FF">
        <w:rPr>
          <w:rFonts w:asciiTheme="majorHAnsi" w:hAnsiTheme="majorHAnsi"/>
          <w:spacing w:val="-40"/>
          <w:w w:val="113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3"/>
        </w:rPr>
        <w:t>Pe</w:t>
      </w:r>
      <w:r w:rsidRPr="00FC08FF">
        <w:rPr>
          <w:rFonts w:asciiTheme="majorHAnsi" w:eastAsia="Calibri" w:hAnsiTheme="majorHAnsi" w:cs="Calibri"/>
          <w:spacing w:val="1"/>
          <w:w w:val="113"/>
        </w:rPr>
        <w:t>rf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-17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expe</w:t>
      </w:r>
      <w:r w:rsidRPr="00FC08FF">
        <w:rPr>
          <w:rFonts w:asciiTheme="majorHAnsi" w:eastAsia="Calibri" w:hAnsiTheme="majorHAnsi" w:cs="Calibri"/>
          <w:spacing w:val="1"/>
          <w:w w:val="113"/>
        </w:rPr>
        <w:t>ri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-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-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2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neu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opa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ho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og</w:t>
      </w:r>
      <w:r w:rsidRPr="00FC08FF">
        <w:rPr>
          <w:rFonts w:asciiTheme="majorHAnsi" w:eastAsia="Calibri" w:hAnsiTheme="majorHAnsi" w:cs="Calibri"/>
          <w:spacing w:val="1"/>
          <w:w w:val="113"/>
        </w:rPr>
        <w:t>ic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8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c</w:t>
      </w:r>
      <w:r w:rsidRPr="00FC08FF">
        <w:rPr>
          <w:rFonts w:asciiTheme="majorHAnsi" w:eastAsia="Calibri" w:hAnsiTheme="majorHAnsi" w:cs="Calibri"/>
          <w:spacing w:val="2"/>
          <w:w w:val="113"/>
        </w:rPr>
        <w:t>hange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9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</w:t>
      </w:r>
      <w:r w:rsidRPr="00FC08FF">
        <w:rPr>
          <w:rFonts w:asciiTheme="majorHAnsi" w:eastAsia="Calibri" w:hAnsiTheme="majorHAnsi" w:cs="Calibri"/>
        </w:rPr>
        <w:t>e</w:t>
      </w:r>
      <w:r w:rsidRPr="00FC08FF">
        <w:rPr>
          <w:rFonts w:asciiTheme="majorHAnsi" w:eastAsia="Calibri" w:hAnsiTheme="majorHAnsi" w:cs="Calibri"/>
          <w:spacing w:val="39"/>
        </w:rPr>
        <w:t xml:space="preserve"> 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R</w:t>
      </w:r>
      <w:r w:rsidRPr="00FC08FF">
        <w:rPr>
          <w:rFonts w:asciiTheme="majorHAnsi" w:eastAsia="Calibri" w:hAnsiTheme="majorHAnsi" w:cs="Calibri"/>
        </w:rPr>
        <w:t>L</w:t>
      </w:r>
      <w:r w:rsidRPr="00FC08FF">
        <w:rPr>
          <w:rFonts w:asciiTheme="majorHAnsi" w:eastAsia="Calibri" w:hAnsiTheme="majorHAnsi" w:cs="Calibri"/>
          <w:spacing w:val="33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ou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3"/>
          <w:w w:val="112"/>
        </w:rPr>
        <w:t xml:space="preserve"> m</w:t>
      </w:r>
      <w:r w:rsidRPr="00FC08FF">
        <w:rPr>
          <w:rFonts w:asciiTheme="majorHAnsi" w:eastAsia="Calibri" w:hAnsiTheme="majorHAnsi" w:cs="Calibri"/>
          <w:spacing w:val="2"/>
          <w:w w:val="112"/>
        </w:rPr>
        <w:t>ode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w w:val="117"/>
        </w:rPr>
        <w:t>c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5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upus</w:t>
      </w:r>
      <w:r w:rsidRPr="00FC08FF">
        <w:rPr>
          <w:rFonts w:asciiTheme="majorHAnsi" w:eastAsia="Calibri" w:hAnsiTheme="majorHAnsi" w:cs="Calibri"/>
          <w:spacing w:val="6"/>
          <w:w w:val="11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e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8"/>
        </w:rPr>
        <w:t>y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he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5"/>
        </w:rPr>
        <w:t>o</w:t>
      </w:r>
      <w:r w:rsidRPr="00FC08FF">
        <w:rPr>
          <w:rFonts w:asciiTheme="majorHAnsi" w:eastAsia="Calibri" w:hAnsiTheme="majorHAnsi" w:cs="Calibri"/>
          <w:spacing w:val="1"/>
          <w:w w:val="115"/>
        </w:rPr>
        <w:t>s</w:t>
      </w:r>
      <w:r w:rsidRPr="00FC08FF">
        <w:rPr>
          <w:rFonts w:asciiTheme="majorHAnsi" w:eastAsia="Calibri" w:hAnsiTheme="majorHAnsi" w:cs="Calibri"/>
          <w:spacing w:val="2"/>
          <w:w w:val="116"/>
        </w:rPr>
        <w:t>us</w:t>
      </w:r>
    </w:p>
    <w:p w14:paraId="61B376C2" w14:textId="77777777" w:rsidR="007C1043" w:rsidRPr="00FC08FF" w:rsidRDefault="00FC08FF">
      <w:pPr>
        <w:spacing w:before="13"/>
        <w:ind w:left="479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 xml:space="preserve">•   </w:t>
      </w:r>
      <w:r w:rsidRPr="00FC08FF">
        <w:rPr>
          <w:rFonts w:asciiTheme="majorHAnsi" w:hAnsiTheme="majorHAnsi"/>
          <w:spacing w:val="51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Conduc</w:t>
      </w:r>
      <w:r w:rsidRPr="00FC08FF">
        <w:rPr>
          <w:rFonts w:asciiTheme="majorHAnsi" w:eastAsia="Calibri" w:hAnsiTheme="majorHAnsi" w:cs="Calibri"/>
          <w:spacing w:val="1"/>
          <w:w w:val="116"/>
        </w:rPr>
        <w:t>t</w:t>
      </w:r>
      <w:r w:rsidRPr="00FC08FF">
        <w:rPr>
          <w:rFonts w:asciiTheme="majorHAnsi" w:eastAsia="Calibri" w:hAnsiTheme="majorHAnsi" w:cs="Calibri"/>
          <w:spacing w:val="2"/>
          <w:w w:val="116"/>
        </w:rPr>
        <w:t>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-20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b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a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 xml:space="preserve">n 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  <w:spacing w:val="2"/>
        </w:rPr>
        <w:t>c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</w:rPr>
        <w:t xml:space="preserve">o </w:t>
      </w:r>
      <w:r w:rsidRPr="00FC08FF">
        <w:rPr>
          <w:rFonts w:asciiTheme="majorHAnsi" w:eastAsia="Calibri" w:hAnsiTheme="majorHAnsi" w:cs="Calibri"/>
          <w:spacing w:val="1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ge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ubcu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aneou</w:t>
      </w:r>
      <w:r w:rsidRPr="00FC08FF">
        <w:rPr>
          <w:rFonts w:asciiTheme="majorHAnsi" w:eastAsia="Calibri" w:hAnsiTheme="majorHAnsi" w:cs="Calibri"/>
          <w:w w:val="112"/>
        </w:rPr>
        <w:t>s</w:t>
      </w:r>
      <w:r w:rsidRPr="00FC08FF">
        <w:rPr>
          <w:rFonts w:asciiTheme="majorHAnsi" w:eastAsia="Calibri" w:hAnsiTheme="majorHAnsi" w:cs="Calibri"/>
          <w:spacing w:val="1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pu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w w:val="112"/>
        </w:rPr>
        <w:t>p</w:t>
      </w:r>
      <w:r w:rsidRPr="00FC08FF">
        <w:rPr>
          <w:rFonts w:asciiTheme="majorHAnsi" w:eastAsia="Calibri" w:hAnsiTheme="majorHAnsi" w:cs="Calibri"/>
          <w:spacing w:val="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9"/>
        </w:rPr>
        <w:t>p</w:t>
      </w:r>
      <w:r w:rsidRPr="00FC08FF">
        <w:rPr>
          <w:rFonts w:asciiTheme="majorHAnsi" w:eastAsia="Calibri" w:hAnsiTheme="majorHAnsi" w:cs="Calibri"/>
          <w:spacing w:val="1"/>
          <w:w w:val="119"/>
        </w:rPr>
        <w:t>l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</w:p>
    <w:p w14:paraId="3CDFC825" w14:textId="77777777" w:rsidR="007C1043" w:rsidRPr="00FC08FF" w:rsidRDefault="00FC08FF">
      <w:pPr>
        <w:tabs>
          <w:tab w:val="left" w:pos="820"/>
        </w:tabs>
        <w:spacing w:before="56" w:line="293" w:lineRule="auto"/>
        <w:ind w:left="839" w:right="229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3"/>
        </w:rPr>
        <w:t>•</w:t>
      </w:r>
      <w:r w:rsidRPr="00FC08FF">
        <w:rPr>
          <w:rFonts w:asciiTheme="majorHAnsi" w:hAnsiTheme="majorHAnsi"/>
          <w:spacing w:val="-40"/>
          <w:w w:val="113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anage</w:t>
      </w:r>
      <w:r w:rsidRPr="00FC08FF">
        <w:rPr>
          <w:rFonts w:asciiTheme="majorHAnsi" w:eastAsia="Calibri" w:hAnsiTheme="majorHAnsi" w:cs="Calibri"/>
          <w:w w:val="113"/>
        </w:rPr>
        <w:t>d</w:t>
      </w:r>
      <w:r w:rsidRPr="00FC08FF">
        <w:rPr>
          <w:rFonts w:asciiTheme="majorHAnsi" w:eastAsia="Calibri" w:hAnsiTheme="majorHAnsi" w:cs="Calibri"/>
          <w:spacing w:val="-2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behav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ou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sti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1"/>
          <w:w w:val="113"/>
        </w:rPr>
        <w:t>si</w:t>
      </w:r>
      <w:r w:rsidRPr="00FC08FF">
        <w:rPr>
          <w:rFonts w:asciiTheme="majorHAnsi" w:eastAsia="Calibri" w:hAnsiTheme="majorHAnsi" w:cs="Calibri"/>
          <w:spacing w:val="2"/>
          <w:w w:val="113"/>
        </w:rPr>
        <w:t>n</w:t>
      </w:r>
      <w:r w:rsidRPr="00FC08FF">
        <w:rPr>
          <w:rFonts w:asciiTheme="majorHAnsi" w:eastAsia="Calibri" w:hAnsiTheme="majorHAnsi" w:cs="Calibri"/>
          <w:w w:val="113"/>
        </w:rPr>
        <w:t>g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ssi</w:t>
      </w:r>
      <w:r w:rsidRPr="00FC08FF">
        <w:rPr>
          <w:rFonts w:asciiTheme="majorHAnsi" w:eastAsia="Calibri" w:hAnsiTheme="majorHAnsi" w:cs="Calibri"/>
          <w:spacing w:val="2"/>
          <w:w w:val="113"/>
        </w:rPr>
        <w:t>ca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25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e</w:t>
      </w:r>
      <w:r w:rsidRPr="00FC08FF">
        <w:rPr>
          <w:rFonts w:asciiTheme="majorHAnsi" w:eastAsia="Calibri" w:hAnsiTheme="majorHAnsi" w:cs="Calibri"/>
          <w:spacing w:val="1"/>
        </w:rPr>
        <w:t>st</w:t>
      </w:r>
      <w:r w:rsidRPr="00FC08FF">
        <w:rPr>
          <w:rFonts w:asciiTheme="majorHAnsi" w:eastAsia="Calibri" w:hAnsiTheme="majorHAnsi" w:cs="Calibri"/>
        </w:rPr>
        <w:t xml:space="preserve">s </w:t>
      </w:r>
      <w:r w:rsidRPr="00FC08FF">
        <w:rPr>
          <w:rFonts w:asciiTheme="majorHAnsi" w:eastAsia="Calibri" w:hAnsiTheme="majorHAnsi" w:cs="Calibri"/>
          <w:spacing w:val="12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co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pu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spacing w:val="1"/>
          <w:w w:val="111"/>
        </w:rPr>
        <w:t>riz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w w:val="111"/>
        </w:rPr>
        <w:t>d</w:t>
      </w:r>
      <w:r w:rsidRPr="00FC08FF">
        <w:rPr>
          <w:rFonts w:asciiTheme="majorHAnsi" w:eastAsia="Calibri" w:hAnsiTheme="majorHAnsi" w:cs="Calibri"/>
          <w:spacing w:val="25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(I</w:t>
      </w:r>
      <w:r w:rsidRPr="00FC08FF">
        <w:rPr>
          <w:rFonts w:asciiTheme="majorHAnsi" w:eastAsia="Calibri" w:hAnsiTheme="majorHAnsi" w:cs="Calibri"/>
          <w:spacing w:val="2"/>
          <w:w w:val="111"/>
        </w:rPr>
        <w:t>NBEST</w:t>
      </w:r>
      <w:r w:rsidRPr="00FC08FF">
        <w:rPr>
          <w:rFonts w:asciiTheme="majorHAnsi" w:eastAsia="Calibri" w:hAnsiTheme="majorHAnsi" w:cs="Calibri"/>
          <w:w w:val="111"/>
        </w:rPr>
        <w:t>)</w:t>
      </w:r>
      <w:r w:rsidRPr="00FC08FF">
        <w:rPr>
          <w:rFonts w:asciiTheme="majorHAnsi" w:eastAsia="Calibri" w:hAnsiTheme="majorHAnsi" w:cs="Calibri"/>
          <w:spacing w:val="-9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ho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</w:rPr>
        <w:t xml:space="preserve">e </w:t>
      </w:r>
      <w:r w:rsidRPr="00FC08FF">
        <w:rPr>
          <w:rFonts w:asciiTheme="majorHAnsi" w:eastAsia="Calibri" w:hAnsiTheme="majorHAnsi" w:cs="Calibri"/>
          <w:spacing w:val="17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cage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(</w:t>
      </w:r>
      <w:r w:rsidRPr="00FC08FF">
        <w:rPr>
          <w:rFonts w:asciiTheme="majorHAnsi" w:eastAsia="Calibri" w:hAnsiTheme="majorHAnsi" w:cs="Calibri"/>
          <w:spacing w:val="2"/>
          <w:w w:val="113"/>
        </w:rPr>
        <w:t>Ob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ve</w:t>
      </w:r>
      <w:r w:rsidRPr="00FC08FF">
        <w:rPr>
          <w:rFonts w:asciiTheme="majorHAnsi" w:eastAsia="Calibri" w:hAnsiTheme="majorHAnsi" w:cs="Calibri"/>
          <w:w w:val="113"/>
        </w:rPr>
        <w:t>r</w:t>
      </w:r>
      <w:r w:rsidRPr="00FC08FF">
        <w:rPr>
          <w:rFonts w:asciiTheme="majorHAnsi" w:eastAsia="Calibri" w:hAnsiTheme="majorHAnsi" w:cs="Calibri"/>
          <w:spacing w:val="-7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X</w:t>
      </w:r>
      <w:r w:rsidRPr="00FC08FF">
        <w:rPr>
          <w:rFonts w:asciiTheme="majorHAnsi" w:eastAsia="Calibri" w:hAnsiTheme="majorHAnsi" w:cs="Calibri"/>
          <w:spacing w:val="2"/>
          <w:w w:val="98"/>
        </w:rPr>
        <w:t>T</w:t>
      </w:r>
      <w:r w:rsidRPr="00FC08FF">
        <w:rPr>
          <w:rFonts w:asciiTheme="majorHAnsi" w:eastAsia="Calibri" w:hAnsiTheme="majorHAnsi" w:cs="Calibri"/>
          <w:w w:val="98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edPC</w:t>
      </w:r>
      <w:r w:rsidRPr="00FC08FF">
        <w:rPr>
          <w:rFonts w:asciiTheme="majorHAnsi" w:eastAsia="Calibri" w:hAnsiTheme="majorHAnsi" w:cs="Calibri"/>
        </w:rPr>
        <w:t xml:space="preserve">, 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hoV</w:t>
      </w:r>
      <w:r w:rsidRPr="00FC08FF">
        <w:rPr>
          <w:rFonts w:asciiTheme="majorHAnsi" w:eastAsia="Calibri" w:hAnsiTheme="majorHAnsi" w:cs="Calibri"/>
          <w:spacing w:val="1"/>
          <w:w w:val="112"/>
        </w:rPr>
        <w:t>isi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ft</w:t>
      </w:r>
      <w:r w:rsidRPr="00FC08FF">
        <w:rPr>
          <w:rFonts w:asciiTheme="majorHAnsi" w:eastAsia="Calibri" w:hAnsiTheme="majorHAnsi" w:cs="Calibri"/>
          <w:spacing w:val="2"/>
          <w:w w:val="112"/>
        </w:rPr>
        <w:t>wa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-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6"/>
        </w:rPr>
        <w:t>p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c</w:t>
      </w:r>
      <w:r w:rsidRPr="00FC08FF">
        <w:rPr>
          <w:rFonts w:asciiTheme="majorHAnsi" w:eastAsia="Calibri" w:hAnsiTheme="majorHAnsi" w:cs="Calibri"/>
          <w:spacing w:val="2"/>
          <w:w w:val="114"/>
        </w:rPr>
        <w:t>kage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w w:val="99"/>
        </w:rPr>
        <w:t>)</w:t>
      </w:r>
    </w:p>
    <w:p w14:paraId="700DFAD8" w14:textId="77777777" w:rsidR="007C1043" w:rsidRPr="00FC08FF" w:rsidRDefault="00FC08FF">
      <w:pPr>
        <w:tabs>
          <w:tab w:val="left" w:pos="820"/>
        </w:tabs>
        <w:spacing w:before="9" w:line="293" w:lineRule="auto"/>
        <w:ind w:left="839" w:right="910" w:hanging="360"/>
        <w:rPr>
          <w:rFonts w:asciiTheme="majorHAnsi" w:eastAsia="Calibri" w:hAnsiTheme="majorHAnsi" w:cs="Calibri"/>
        </w:rPr>
      </w:pPr>
      <w:r w:rsidRPr="00FC08FF">
        <w:rPr>
          <w:rFonts w:asciiTheme="majorHAnsi" w:hAnsiTheme="majorHAnsi"/>
          <w:w w:val="116"/>
        </w:rPr>
        <w:t>•</w:t>
      </w:r>
      <w:r w:rsidRPr="00FC08FF">
        <w:rPr>
          <w:rFonts w:asciiTheme="majorHAnsi" w:hAnsiTheme="majorHAnsi"/>
          <w:spacing w:val="-44"/>
          <w:w w:val="116"/>
        </w:rPr>
        <w:t xml:space="preserve"> </w:t>
      </w:r>
      <w:r w:rsidRPr="00FC08FF">
        <w:rPr>
          <w:rFonts w:asciiTheme="majorHAnsi" w:hAnsiTheme="majorHAnsi"/>
        </w:rPr>
        <w:tab/>
      </w:r>
      <w:r w:rsidRPr="00FC08FF">
        <w:rPr>
          <w:rFonts w:asciiTheme="majorHAnsi" w:eastAsia="Calibri" w:hAnsiTheme="majorHAnsi" w:cs="Calibri"/>
          <w:spacing w:val="2"/>
          <w:w w:val="116"/>
        </w:rPr>
        <w:t>Expe</w:t>
      </w:r>
      <w:r w:rsidRPr="00FC08FF">
        <w:rPr>
          <w:rFonts w:asciiTheme="majorHAnsi" w:eastAsia="Calibri" w:hAnsiTheme="majorHAnsi" w:cs="Calibri"/>
          <w:spacing w:val="1"/>
          <w:w w:val="116"/>
        </w:rPr>
        <w:t>ri</w:t>
      </w:r>
      <w:r w:rsidRPr="00FC08FF">
        <w:rPr>
          <w:rFonts w:asciiTheme="majorHAnsi" w:eastAsia="Calibri" w:hAnsiTheme="majorHAnsi" w:cs="Calibri"/>
          <w:spacing w:val="2"/>
          <w:w w:val="116"/>
        </w:rPr>
        <w:t>ence</w:t>
      </w:r>
      <w:r w:rsidRPr="00FC08FF">
        <w:rPr>
          <w:rFonts w:asciiTheme="majorHAnsi" w:eastAsia="Calibri" w:hAnsiTheme="majorHAnsi" w:cs="Calibri"/>
          <w:w w:val="116"/>
        </w:rPr>
        <w:t>d</w:t>
      </w:r>
      <w:r w:rsidRPr="00FC08FF">
        <w:rPr>
          <w:rFonts w:asciiTheme="majorHAnsi" w:eastAsia="Calibri" w:hAnsiTheme="majorHAnsi" w:cs="Calibri"/>
          <w:spacing w:val="-17"/>
          <w:w w:val="11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3"/>
          <w:w w:val="111"/>
        </w:rPr>
        <w:t>mm</w:t>
      </w:r>
      <w:r w:rsidRPr="00FC08FF">
        <w:rPr>
          <w:rFonts w:asciiTheme="majorHAnsi" w:eastAsia="Calibri" w:hAnsiTheme="majorHAnsi" w:cs="Calibri"/>
          <w:spacing w:val="2"/>
          <w:w w:val="111"/>
        </w:rPr>
        <w:t>unoh</w:t>
      </w:r>
      <w:r w:rsidRPr="00FC08FF">
        <w:rPr>
          <w:rFonts w:asciiTheme="majorHAnsi" w:eastAsia="Calibri" w:hAnsiTheme="majorHAnsi" w:cs="Calibri"/>
          <w:spacing w:val="1"/>
          <w:w w:val="111"/>
        </w:rPr>
        <w:t>ist</w:t>
      </w:r>
      <w:r w:rsidRPr="00FC08FF">
        <w:rPr>
          <w:rFonts w:asciiTheme="majorHAnsi" w:eastAsia="Calibri" w:hAnsiTheme="majorHAnsi" w:cs="Calibri"/>
          <w:spacing w:val="2"/>
          <w:w w:val="111"/>
        </w:rPr>
        <w:t>oche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1"/>
          <w:w w:val="111"/>
        </w:rPr>
        <w:t>istr</w:t>
      </w:r>
      <w:r w:rsidRPr="00FC08FF">
        <w:rPr>
          <w:rFonts w:asciiTheme="majorHAnsi" w:eastAsia="Calibri" w:hAnsiTheme="majorHAnsi" w:cs="Calibri"/>
          <w:w w:val="111"/>
        </w:rPr>
        <w:t>y</w:t>
      </w:r>
      <w:r w:rsidRPr="00FC08FF">
        <w:rPr>
          <w:rFonts w:asciiTheme="majorHAnsi" w:eastAsia="Calibri" w:hAnsiTheme="majorHAnsi" w:cs="Calibri"/>
          <w:spacing w:val="23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(tiss</w:t>
      </w:r>
      <w:r w:rsidRPr="00FC08FF">
        <w:rPr>
          <w:rFonts w:asciiTheme="majorHAnsi" w:eastAsia="Calibri" w:hAnsiTheme="majorHAnsi" w:cs="Calibri"/>
          <w:spacing w:val="2"/>
          <w:w w:val="111"/>
        </w:rPr>
        <w:t>u</w:t>
      </w:r>
      <w:r w:rsidRPr="00FC08FF">
        <w:rPr>
          <w:rFonts w:asciiTheme="majorHAnsi" w:eastAsia="Calibri" w:hAnsiTheme="majorHAnsi" w:cs="Calibri"/>
          <w:w w:val="111"/>
        </w:rPr>
        <w:t>e</w:t>
      </w:r>
      <w:r w:rsidRPr="00FC08FF">
        <w:rPr>
          <w:rFonts w:asciiTheme="majorHAnsi" w:eastAsia="Calibri" w:hAnsiTheme="majorHAnsi" w:cs="Calibri"/>
          <w:spacing w:val="13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ex</w:t>
      </w:r>
      <w:r w:rsidRPr="00FC08FF">
        <w:rPr>
          <w:rFonts w:asciiTheme="majorHAnsi" w:eastAsia="Calibri" w:hAnsiTheme="majorHAnsi" w:cs="Calibri"/>
          <w:spacing w:val="1"/>
          <w:w w:val="111"/>
        </w:rPr>
        <w:t>tr</w:t>
      </w:r>
      <w:r w:rsidRPr="00FC08FF">
        <w:rPr>
          <w:rFonts w:asciiTheme="majorHAnsi" w:eastAsia="Calibri" w:hAnsiTheme="majorHAnsi" w:cs="Calibri"/>
          <w:spacing w:val="2"/>
          <w:w w:val="111"/>
        </w:rPr>
        <w:t>ac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on</w:t>
      </w:r>
      <w:r w:rsidRPr="00FC08FF">
        <w:rPr>
          <w:rFonts w:asciiTheme="majorHAnsi" w:eastAsia="Calibri" w:hAnsiTheme="majorHAnsi" w:cs="Calibri"/>
          <w:w w:val="111"/>
        </w:rPr>
        <w:t>,</w:t>
      </w:r>
      <w:r w:rsidRPr="00FC08FF">
        <w:rPr>
          <w:rFonts w:asciiTheme="majorHAnsi" w:eastAsia="Calibri" w:hAnsiTheme="majorHAnsi" w:cs="Calibri"/>
          <w:spacing w:val="-6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1"/>
        </w:rPr>
        <w:t>fi</w:t>
      </w:r>
      <w:r w:rsidRPr="00FC08FF">
        <w:rPr>
          <w:rFonts w:asciiTheme="majorHAnsi" w:eastAsia="Calibri" w:hAnsiTheme="majorHAnsi" w:cs="Calibri"/>
          <w:spacing w:val="2"/>
          <w:w w:val="111"/>
        </w:rPr>
        <w:t>xa</w:t>
      </w:r>
      <w:r w:rsidRPr="00FC08FF">
        <w:rPr>
          <w:rFonts w:asciiTheme="majorHAnsi" w:eastAsia="Calibri" w:hAnsiTheme="majorHAnsi" w:cs="Calibri"/>
          <w:spacing w:val="1"/>
          <w:w w:val="111"/>
        </w:rPr>
        <w:t>ti</w:t>
      </w:r>
      <w:r w:rsidRPr="00FC08FF">
        <w:rPr>
          <w:rFonts w:asciiTheme="majorHAnsi" w:eastAsia="Calibri" w:hAnsiTheme="majorHAnsi" w:cs="Calibri"/>
          <w:spacing w:val="2"/>
          <w:w w:val="111"/>
        </w:rPr>
        <w:t>on</w:t>
      </w:r>
      <w:r w:rsidRPr="00FC08FF">
        <w:rPr>
          <w:rFonts w:asciiTheme="majorHAnsi" w:eastAsia="Calibri" w:hAnsiTheme="majorHAnsi" w:cs="Calibri"/>
          <w:w w:val="111"/>
        </w:rPr>
        <w:t>,</w:t>
      </w:r>
      <w:r w:rsidRPr="00FC08FF">
        <w:rPr>
          <w:rFonts w:asciiTheme="majorHAnsi" w:eastAsia="Calibri" w:hAnsiTheme="majorHAnsi" w:cs="Calibri"/>
          <w:spacing w:val="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1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5"/>
        </w:rPr>
        <w:t>ng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4"/>
        </w:rPr>
        <w:t>st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2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spacing w:val="1"/>
          <w:w w:val="114"/>
        </w:rPr>
        <w:t>s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19"/>
        </w:rPr>
        <w:t>ss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05"/>
        </w:rPr>
        <w:t>t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u</w:t>
      </w:r>
      <w:r w:rsidRPr="00FC08FF">
        <w:rPr>
          <w:rFonts w:asciiTheme="majorHAnsi" w:eastAsia="Calibri" w:hAnsiTheme="majorHAnsi" w:cs="Calibri"/>
          <w:spacing w:val="1"/>
          <w:w w:val="114"/>
        </w:rPr>
        <w:t>si</w:t>
      </w:r>
      <w:r w:rsidRPr="00FC08FF">
        <w:rPr>
          <w:rFonts w:asciiTheme="majorHAnsi" w:eastAsia="Calibri" w:hAnsiTheme="majorHAnsi" w:cs="Calibri"/>
          <w:spacing w:val="2"/>
          <w:w w:val="114"/>
        </w:rPr>
        <w:t>n</w:t>
      </w:r>
      <w:r w:rsidRPr="00FC08FF">
        <w:rPr>
          <w:rFonts w:asciiTheme="majorHAnsi" w:eastAsia="Calibri" w:hAnsiTheme="majorHAnsi" w:cs="Calibri"/>
          <w:w w:val="114"/>
        </w:rPr>
        <w:t>g</w:t>
      </w:r>
      <w:r w:rsidRPr="00FC08FF">
        <w:rPr>
          <w:rFonts w:asciiTheme="majorHAnsi" w:eastAsia="Calibri" w:hAnsiTheme="majorHAnsi" w:cs="Calibri"/>
          <w:spacing w:val="10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4"/>
        </w:rPr>
        <w:t>m</w:t>
      </w:r>
      <w:r w:rsidRPr="00FC08FF">
        <w:rPr>
          <w:rFonts w:asciiTheme="majorHAnsi" w:eastAsia="Calibri" w:hAnsiTheme="majorHAnsi" w:cs="Calibri"/>
          <w:spacing w:val="1"/>
          <w:w w:val="114"/>
        </w:rPr>
        <w:t>icr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spacing w:val="1"/>
          <w:w w:val="114"/>
        </w:rPr>
        <w:t>sc</w:t>
      </w:r>
      <w:r w:rsidRPr="00FC08FF">
        <w:rPr>
          <w:rFonts w:asciiTheme="majorHAnsi" w:eastAsia="Calibri" w:hAnsiTheme="majorHAnsi" w:cs="Calibri"/>
          <w:spacing w:val="2"/>
          <w:w w:val="114"/>
        </w:rPr>
        <w:t>op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-8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>d</w:t>
      </w:r>
      <w:r w:rsidRPr="00FC08FF">
        <w:rPr>
          <w:rFonts w:asciiTheme="majorHAnsi" w:eastAsia="Calibri" w:hAnsiTheme="majorHAnsi" w:cs="Calibri"/>
          <w:spacing w:val="4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xi</w:t>
      </w:r>
      <w:r w:rsidRPr="00FC08FF">
        <w:rPr>
          <w:rFonts w:asciiTheme="majorHAnsi" w:eastAsia="Calibri" w:hAnsiTheme="majorHAnsi" w:cs="Calibri"/>
          <w:spacing w:val="2"/>
          <w:w w:val="112"/>
        </w:rPr>
        <w:t>oV</w:t>
      </w:r>
      <w:r w:rsidRPr="00FC08FF">
        <w:rPr>
          <w:rFonts w:asciiTheme="majorHAnsi" w:eastAsia="Calibri" w:hAnsiTheme="majorHAnsi" w:cs="Calibri"/>
          <w:spacing w:val="1"/>
          <w:w w:val="112"/>
        </w:rPr>
        <w:t>isi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9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pu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r</w:t>
      </w:r>
      <w:r w:rsidRPr="00FC08FF">
        <w:rPr>
          <w:rFonts w:asciiTheme="majorHAnsi" w:eastAsia="Calibri" w:hAnsiTheme="majorHAnsi" w:cs="Calibri"/>
          <w:spacing w:val="-6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8"/>
        </w:rPr>
        <w:t>f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09"/>
        </w:rPr>
        <w:t>w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w w:val="99"/>
        </w:rPr>
        <w:t>)</w:t>
      </w:r>
    </w:p>
    <w:p w14:paraId="635D34A4" w14:textId="77777777" w:rsidR="007C1043" w:rsidRPr="00FC08FF" w:rsidRDefault="007C1043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09B9614E" w14:textId="77777777" w:rsidR="007C1043" w:rsidRPr="00FC08FF" w:rsidRDefault="00FC08FF">
      <w:pPr>
        <w:ind w:left="119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eastAsia="Lucida Sans" w:hAnsiTheme="majorHAnsi" w:cs="Lucida Sans"/>
          <w:spacing w:val="20"/>
          <w:w w:val="87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spacing w:val="21"/>
          <w:w w:val="87"/>
          <w:sz w:val="22"/>
          <w:szCs w:val="22"/>
        </w:rPr>
        <w:t>D</w:t>
      </w:r>
      <w:r w:rsidRPr="00FC08FF">
        <w:rPr>
          <w:rFonts w:asciiTheme="majorHAnsi" w:eastAsia="Lucida Sans" w:hAnsiTheme="majorHAnsi" w:cs="Lucida Sans"/>
          <w:spacing w:val="21"/>
          <w:w w:val="90"/>
          <w:sz w:val="22"/>
          <w:szCs w:val="22"/>
        </w:rPr>
        <w:t>U</w:t>
      </w:r>
      <w:r w:rsidRPr="00FC08FF">
        <w:rPr>
          <w:rFonts w:asciiTheme="majorHAnsi" w:eastAsia="Lucida Sans" w:hAnsiTheme="majorHAnsi" w:cs="Lucida Sans"/>
          <w:spacing w:val="20"/>
          <w:w w:val="84"/>
          <w:sz w:val="22"/>
          <w:szCs w:val="22"/>
        </w:rPr>
        <w:t>C</w:t>
      </w:r>
      <w:r w:rsidRPr="00FC08FF">
        <w:rPr>
          <w:rFonts w:asciiTheme="majorHAnsi" w:eastAsia="Lucida Sans" w:hAnsiTheme="majorHAnsi" w:cs="Lucida Sans"/>
          <w:spacing w:val="21"/>
          <w:w w:val="95"/>
          <w:sz w:val="22"/>
          <w:szCs w:val="22"/>
        </w:rPr>
        <w:t>A</w:t>
      </w:r>
      <w:r w:rsidRPr="00FC08FF">
        <w:rPr>
          <w:rFonts w:asciiTheme="majorHAnsi" w:eastAsia="Lucida Sans" w:hAnsiTheme="majorHAnsi" w:cs="Lucida Sans"/>
          <w:spacing w:val="20"/>
          <w:w w:val="84"/>
          <w:sz w:val="22"/>
          <w:szCs w:val="22"/>
        </w:rPr>
        <w:t>T</w:t>
      </w:r>
      <w:r w:rsidRPr="00FC08FF">
        <w:rPr>
          <w:rFonts w:asciiTheme="majorHAnsi" w:eastAsia="Lucida Sans" w:hAnsiTheme="majorHAnsi" w:cs="Lucida Sans"/>
          <w:spacing w:val="19"/>
          <w:w w:val="63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1"/>
          <w:w w:val="94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w w:val="90"/>
          <w:sz w:val="22"/>
          <w:szCs w:val="22"/>
        </w:rPr>
        <w:t>N</w:t>
      </w:r>
    </w:p>
    <w:p w14:paraId="27D6AC21" w14:textId="77777777" w:rsidR="007C1043" w:rsidRPr="00FC08FF" w:rsidRDefault="007C1043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719629B4" w14:textId="77777777" w:rsidR="007C1043" w:rsidRPr="00FC08FF" w:rsidRDefault="00FC08FF">
      <w:pPr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18"/>
          <w:w w:val="111"/>
          <w:sz w:val="18"/>
          <w:szCs w:val="18"/>
        </w:rPr>
        <w:t>Post-graduat</w:t>
      </w:r>
      <w:r w:rsidRPr="00FC08FF">
        <w:rPr>
          <w:rFonts w:asciiTheme="majorHAnsi" w:eastAsia="Calibri" w:hAnsiTheme="majorHAnsi" w:cs="Calibri"/>
          <w:w w:val="111"/>
          <w:sz w:val="18"/>
          <w:szCs w:val="18"/>
        </w:rPr>
        <w:t>e</w:t>
      </w:r>
      <w:r w:rsidRPr="00FC08FF">
        <w:rPr>
          <w:rFonts w:asciiTheme="majorHAnsi" w:eastAsia="Calibri" w:hAnsiTheme="majorHAnsi" w:cs="Calibri"/>
          <w:spacing w:val="35"/>
          <w:w w:val="111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9"/>
          <w:w w:val="111"/>
          <w:sz w:val="18"/>
          <w:szCs w:val="18"/>
        </w:rPr>
        <w:t>D</w:t>
      </w:r>
      <w:r w:rsidRPr="00FC08FF">
        <w:rPr>
          <w:rFonts w:asciiTheme="majorHAnsi" w:eastAsia="Calibri" w:hAnsiTheme="majorHAnsi" w:cs="Calibri"/>
          <w:spacing w:val="18"/>
          <w:w w:val="111"/>
          <w:sz w:val="18"/>
          <w:szCs w:val="18"/>
        </w:rPr>
        <w:t>iplo</w:t>
      </w:r>
      <w:r w:rsidRPr="00FC08FF">
        <w:rPr>
          <w:rFonts w:asciiTheme="majorHAnsi" w:eastAsia="Calibri" w:hAnsiTheme="majorHAnsi" w:cs="Calibri"/>
          <w:spacing w:val="19"/>
          <w:w w:val="111"/>
          <w:sz w:val="18"/>
          <w:szCs w:val="18"/>
        </w:rPr>
        <w:t>m</w:t>
      </w:r>
      <w:r w:rsidRPr="00FC08FF">
        <w:rPr>
          <w:rFonts w:asciiTheme="majorHAnsi" w:eastAsia="Calibri" w:hAnsiTheme="majorHAnsi" w:cs="Calibri"/>
          <w:w w:val="111"/>
          <w:sz w:val="18"/>
          <w:szCs w:val="18"/>
        </w:rPr>
        <w:t>a</w:t>
      </w:r>
      <w:r w:rsidRPr="00FC08FF">
        <w:rPr>
          <w:rFonts w:asciiTheme="majorHAnsi" w:eastAsia="Calibri" w:hAnsiTheme="majorHAnsi" w:cs="Calibri"/>
          <w:spacing w:val="45"/>
          <w:w w:val="111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6"/>
          <w:sz w:val="18"/>
          <w:szCs w:val="18"/>
        </w:rPr>
        <w:t>i</w:t>
      </w:r>
      <w:r w:rsidRPr="00FC08FF">
        <w:rPr>
          <w:rFonts w:asciiTheme="majorHAnsi" w:eastAsia="Calibri" w:hAnsiTheme="majorHAnsi" w:cs="Calibri"/>
          <w:sz w:val="18"/>
          <w:szCs w:val="18"/>
        </w:rPr>
        <w:t xml:space="preserve">n </w:t>
      </w:r>
      <w:r w:rsidRPr="00FC08FF">
        <w:rPr>
          <w:rFonts w:asciiTheme="majorHAnsi" w:eastAsia="Calibri" w:hAnsiTheme="majorHAnsi" w:cs="Calibri"/>
          <w:spacing w:val="17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8"/>
          <w:w w:val="110"/>
          <w:sz w:val="18"/>
          <w:szCs w:val="18"/>
        </w:rPr>
        <w:t>Ani</w:t>
      </w:r>
      <w:r w:rsidRPr="00FC08FF">
        <w:rPr>
          <w:rFonts w:asciiTheme="majorHAnsi" w:eastAsia="Calibri" w:hAnsiTheme="majorHAnsi" w:cs="Calibri"/>
          <w:spacing w:val="19"/>
          <w:w w:val="110"/>
          <w:sz w:val="18"/>
          <w:szCs w:val="18"/>
        </w:rPr>
        <w:t>m</w:t>
      </w:r>
      <w:r w:rsidRPr="00FC08FF">
        <w:rPr>
          <w:rFonts w:asciiTheme="majorHAnsi" w:eastAsia="Calibri" w:hAnsiTheme="majorHAnsi" w:cs="Calibri"/>
          <w:spacing w:val="18"/>
          <w:w w:val="110"/>
          <w:sz w:val="18"/>
          <w:szCs w:val="18"/>
        </w:rPr>
        <w:t>a</w:t>
      </w:r>
      <w:r w:rsidRPr="00FC08FF">
        <w:rPr>
          <w:rFonts w:asciiTheme="majorHAnsi" w:eastAsia="Calibri" w:hAnsiTheme="majorHAnsi" w:cs="Calibri"/>
          <w:w w:val="110"/>
          <w:sz w:val="18"/>
          <w:szCs w:val="18"/>
        </w:rPr>
        <w:t>l</w:t>
      </w:r>
      <w:r w:rsidRPr="00FC08FF">
        <w:rPr>
          <w:rFonts w:asciiTheme="majorHAnsi" w:eastAsia="Calibri" w:hAnsiTheme="majorHAnsi" w:cs="Calibri"/>
          <w:spacing w:val="35"/>
          <w:w w:val="110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6"/>
          <w:w w:val="121"/>
          <w:sz w:val="18"/>
          <w:szCs w:val="18"/>
        </w:rPr>
        <w:t>Sc</w:t>
      </w:r>
      <w:r w:rsidRPr="00FC08FF">
        <w:rPr>
          <w:rFonts w:asciiTheme="majorHAnsi" w:eastAsia="Calibri" w:hAnsiTheme="majorHAnsi" w:cs="Calibri"/>
          <w:spacing w:val="16"/>
          <w:w w:val="118"/>
          <w:sz w:val="18"/>
          <w:szCs w:val="18"/>
        </w:rPr>
        <w:t>ie</w:t>
      </w:r>
      <w:r w:rsidRPr="00FC08FF">
        <w:rPr>
          <w:rFonts w:asciiTheme="majorHAnsi" w:eastAsia="Calibri" w:hAnsiTheme="majorHAnsi" w:cs="Calibri"/>
          <w:spacing w:val="16"/>
          <w:w w:val="113"/>
          <w:sz w:val="18"/>
          <w:szCs w:val="18"/>
        </w:rPr>
        <w:t>n</w:t>
      </w:r>
      <w:r w:rsidRPr="00FC08FF">
        <w:rPr>
          <w:rFonts w:asciiTheme="majorHAnsi" w:eastAsia="Calibri" w:hAnsiTheme="majorHAnsi" w:cs="Calibri"/>
          <w:spacing w:val="16"/>
          <w:w w:val="118"/>
          <w:sz w:val="18"/>
          <w:szCs w:val="18"/>
        </w:rPr>
        <w:t>c</w:t>
      </w:r>
      <w:r w:rsidRPr="00FC08FF">
        <w:rPr>
          <w:rFonts w:asciiTheme="majorHAnsi" w:eastAsia="Calibri" w:hAnsiTheme="majorHAnsi" w:cs="Calibri"/>
          <w:spacing w:val="16"/>
          <w:w w:val="116"/>
          <w:sz w:val="18"/>
          <w:szCs w:val="18"/>
        </w:rPr>
        <w:t>e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ss</w:t>
      </w:r>
      <w:r w:rsidRPr="00FC08FF">
        <w:rPr>
          <w:rFonts w:asciiTheme="majorHAnsi" w:eastAsia="Calibri" w:hAnsiTheme="majorHAnsi" w:cs="Calibri"/>
          <w:spacing w:val="2"/>
          <w:w w:val="111"/>
        </w:rPr>
        <w:t>e</w:t>
      </w:r>
      <w:r w:rsidRPr="00FC08FF">
        <w:rPr>
          <w:rFonts w:asciiTheme="majorHAnsi" w:eastAsia="Calibri" w:hAnsiTheme="majorHAnsi" w:cs="Calibri"/>
          <w:w w:val="111"/>
        </w:rPr>
        <w:t xml:space="preserve">y </w:t>
      </w:r>
      <w:r w:rsidRPr="00FC08FF">
        <w:rPr>
          <w:rFonts w:asciiTheme="majorHAnsi" w:eastAsia="Calibri" w:hAnsiTheme="majorHAnsi" w:cs="Calibri"/>
          <w:spacing w:val="2"/>
          <w:w w:val="111"/>
        </w:rPr>
        <w:t>Un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ve</w:t>
      </w:r>
      <w:r w:rsidRPr="00FC08FF">
        <w:rPr>
          <w:rFonts w:asciiTheme="majorHAnsi" w:eastAsia="Calibri" w:hAnsiTheme="majorHAnsi" w:cs="Calibri"/>
          <w:spacing w:val="1"/>
          <w:w w:val="111"/>
        </w:rPr>
        <w:t>rsit</w:t>
      </w:r>
      <w:r w:rsidRPr="00FC08FF">
        <w:rPr>
          <w:rFonts w:asciiTheme="majorHAnsi" w:eastAsia="Calibri" w:hAnsiTheme="majorHAnsi" w:cs="Calibri"/>
          <w:w w:val="111"/>
        </w:rPr>
        <w:t>y</w:t>
      </w:r>
      <w:r w:rsidRPr="00FC08FF">
        <w:rPr>
          <w:rFonts w:asciiTheme="majorHAnsi" w:eastAsia="Calibri" w:hAnsiTheme="majorHAnsi" w:cs="Calibri"/>
          <w:spacing w:val="2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S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19"/>
        </w:rPr>
        <w:t>s</w:t>
      </w:r>
      <w:r w:rsidRPr="00FC08FF">
        <w:rPr>
          <w:rFonts w:asciiTheme="majorHAnsi" w:eastAsia="Calibri" w:hAnsiTheme="majorHAnsi" w:cs="Calibri"/>
          <w:spacing w:val="2"/>
          <w:w w:val="114"/>
        </w:rPr>
        <w:t>k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5"/>
        </w:rPr>
        <w:t>t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h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2"/>
          <w:w w:val="109"/>
        </w:rPr>
        <w:t>w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19"/>
          <w:w w:val="85"/>
        </w:rPr>
        <w:t>,</w:t>
      </w:r>
      <w:r w:rsidRPr="00FC08FF">
        <w:rPr>
          <w:rFonts w:asciiTheme="majorHAnsi" w:eastAsia="Calibri" w:hAnsiTheme="majorHAnsi" w:cs="Calibri"/>
          <w:spacing w:val="2"/>
          <w:w w:val="122"/>
        </w:rPr>
        <w:t>2002</w:t>
      </w:r>
    </w:p>
    <w:p w14:paraId="28CAD5AE" w14:textId="77777777" w:rsidR="007C1043" w:rsidRPr="00FC08FF" w:rsidRDefault="00FC08FF">
      <w:pPr>
        <w:spacing w:before="13"/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18"/>
          <w:w w:val="111"/>
          <w:sz w:val="18"/>
          <w:szCs w:val="18"/>
        </w:rPr>
        <w:t>Bachelo</w:t>
      </w:r>
      <w:r w:rsidRPr="00FC08FF">
        <w:rPr>
          <w:rFonts w:asciiTheme="majorHAnsi" w:eastAsia="Calibri" w:hAnsiTheme="majorHAnsi" w:cs="Calibri"/>
          <w:w w:val="111"/>
          <w:sz w:val="18"/>
          <w:szCs w:val="18"/>
        </w:rPr>
        <w:t>r</w:t>
      </w:r>
      <w:r w:rsidRPr="00FC08FF">
        <w:rPr>
          <w:rFonts w:asciiTheme="majorHAnsi" w:eastAsia="Calibri" w:hAnsiTheme="majorHAnsi" w:cs="Calibri"/>
          <w:spacing w:val="37"/>
          <w:w w:val="111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6"/>
          <w:sz w:val="18"/>
          <w:szCs w:val="18"/>
        </w:rPr>
        <w:t>o</w:t>
      </w:r>
      <w:r w:rsidRPr="00FC08FF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FC08FF">
        <w:rPr>
          <w:rFonts w:asciiTheme="majorHAnsi" w:eastAsia="Calibri" w:hAnsiTheme="majorHAnsi" w:cs="Calibri"/>
          <w:spacing w:val="18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8"/>
          <w:w w:val="113"/>
          <w:sz w:val="18"/>
          <w:szCs w:val="18"/>
        </w:rPr>
        <w:t>Scienc</w:t>
      </w:r>
      <w:r w:rsidRPr="00FC08FF">
        <w:rPr>
          <w:rFonts w:asciiTheme="majorHAnsi" w:eastAsia="Calibri" w:hAnsiTheme="majorHAnsi" w:cs="Calibri"/>
          <w:w w:val="113"/>
          <w:sz w:val="18"/>
          <w:szCs w:val="18"/>
        </w:rPr>
        <w:t>e</w:t>
      </w:r>
      <w:r w:rsidRPr="00FC08FF">
        <w:rPr>
          <w:rFonts w:asciiTheme="majorHAnsi" w:eastAsia="Calibri" w:hAnsiTheme="majorHAnsi" w:cs="Calibri"/>
          <w:spacing w:val="35"/>
          <w:w w:val="113"/>
          <w:sz w:val="18"/>
          <w:szCs w:val="18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(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c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ob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og</w:t>
      </w:r>
      <w:r w:rsidRPr="00FC08FF">
        <w:rPr>
          <w:rFonts w:asciiTheme="majorHAnsi" w:eastAsia="Calibri" w:hAnsiTheme="majorHAnsi" w:cs="Calibri"/>
          <w:w w:val="113"/>
        </w:rPr>
        <w:t>y</w:t>
      </w:r>
      <w:r w:rsidRPr="00FC08FF">
        <w:rPr>
          <w:rFonts w:asciiTheme="majorHAnsi" w:eastAsia="Calibri" w:hAnsiTheme="majorHAnsi" w:cs="Calibri"/>
          <w:spacing w:val="-15"/>
          <w:w w:val="113"/>
        </w:rPr>
        <w:t xml:space="preserve"> </w:t>
      </w:r>
      <w:r w:rsidRPr="00FC08FF">
        <w:rPr>
          <w:rFonts w:asciiTheme="majorHAnsi" w:eastAsia="Calibri" w:hAnsiTheme="majorHAnsi" w:cs="Calibri"/>
        </w:rPr>
        <w:t>&amp;</w:t>
      </w:r>
      <w:r w:rsidRPr="00FC08FF">
        <w:rPr>
          <w:rFonts w:asciiTheme="majorHAnsi" w:eastAsia="Calibri" w:hAnsiTheme="majorHAnsi" w:cs="Calibri"/>
          <w:spacing w:val="27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0"/>
        </w:rPr>
        <w:t>I</w:t>
      </w:r>
      <w:r w:rsidRPr="00FC08FF">
        <w:rPr>
          <w:rFonts w:asciiTheme="majorHAnsi" w:eastAsia="Calibri" w:hAnsiTheme="majorHAnsi" w:cs="Calibri"/>
          <w:spacing w:val="3"/>
          <w:w w:val="110"/>
        </w:rPr>
        <w:t>mm</w:t>
      </w:r>
      <w:r w:rsidRPr="00FC08FF">
        <w:rPr>
          <w:rFonts w:asciiTheme="majorHAnsi" w:eastAsia="Calibri" w:hAnsiTheme="majorHAnsi" w:cs="Calibri"/>
          <w:spacing w:val="2"/>
          <w:w w:val="110"/>
        </w:rPr>
        <w:t>uno</w:t>
      </w:r>
      <w:r w:rsidRPr="00FC08FF">
        <w:rPr>
          <w:rFonts w:asciiTheme="majorHAnsi" w:eastAsia="Calibri" w:hAnsiTheme="majorHAnsi" w:cs="Calibri"/>
          <w:spacing w:val="1"/>
          <w:w w:val="110"/>
        </w:rPr>
        <w:t>l</w:t>
      </w:r>
      <w:r w:rsidRPr="00FC08FF">
        <w:rPr>
          <w:rFonts w:asciiTheme="majorHAnsi" w:eastAsia="Calibri" w:hAnsiTheme="majorHAnsi" w:cs="Calibri"/>
          <w:spacing w:val="2"/>
          <w:w w:val="110"/>
        </w:rPr>
        <w:t>ogy</w:t>
      </w:r>
      <w:r w:rsidRPr="00FC08FF">
        <w:rPr>
          <w:rFonts w:asciiTheme="majorHAnsi" w:eastAsia="Calibri" w:hAnsiTheme="majorHAnsi" w:cs="Calibri"/>
          <w:spacing w:val="1"/>
          <w:w w:val="110"/>
        </w:rPr>
        <w:t>)</w:t>
      </w:r>
      <w:r w:rsidRPr="00FC08FF">
        <w:rPr>
          <w:rFonts w:asciiTheme="majorHAnsi" w:eastAsia="Calibri" w:hAnsiTheme="majorHAnsi" w:cs="Calibri"/>
          <w:w w:val="110"/>
        </w:rPr>
        <w:t>,</w:t>
      </w:r>
      <w:r w:rsidRPr="00FC08FF">
        <w:rPr>
          <w:rFonts w:asciiTheme="majorHAnsi" w:eastAsia="Calibri" w:hAnsiTheme="majorHAnsi" w:cs="Calibri"/>
          <w:spacing w:val="4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0"/>
        </w:rPr>
        <w:t>Un</w:t>
      </w:r>
      <w:r w:rsidRPr="00FC08FF">
        <w:rPr>
          <w:rFonts w:asciiTheme="majorHAnsi" w:eastAsia="Calibri" w:hAnsiTheme="majorHAnsi" w:cs="Calibri"/>
          <w:spacing w:val="1"/>
          <w:w w:val="110"/>
        </w:rPr>
        <w:t>i</w:t>
      </w:r>
      <w:r w:rsidRPr="00FC08FF">
        <w:rPr>
          <w:rFonts w:asciiTheme="majorHAnsi" w:eastAsia="Calibri" w:hAnsiTheme="majorHAnsi" w:cs="Calibri"/>
          <w:spacing w:val="2"/>
          <w:w w:val="110"/>
        </w:rPr>
        <w:t>ve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s</w:t>
      </w:r>
      <w:r w:rsidRPr="00FC08FF">
        <w:rPr>
          <w:rFonts w:asciiTheme="majorHAnsi" w:eastAsia="Calibri" w:hAnsiTheme="majorHAnsi" w:cs="Calibri"/>
          <w:spacing w:val="1"/>
          <w:w w:val="110"/>
        </w:rPr>
        <w:t>it</w:t>
      </w:r>
      <w:r w:rsidRPr="00FC08FF">
        <w:rPr>
          <w:rFonts w:asciiTheme="majorHAnsi" w:eastAsia="Calibri" w:hAnsiTheme="majorHAnsi" w:cs="Calibri"/>
          <w:w w:val="110"/>
        </w:rPr>
        <w:t>y</w:t>
      </w:r>
      <w:r w:rsidRPr="00FC08FF">
        <w:rPr>
          <w:rFonts w:asciiTheme="majorHAnsi" w:eastAsia="Calibri" w:hAnsiTheme="majorHAnsi" w:cs="Calibri"/>
          <w:spacing w:val="32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To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  <w:spacing w:val="2"/>
        </w:rPr>
        <w:t>on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</w:rPr>
        <w:t xml:space="preserve">o, 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200</w:t>
      </w:r>
      <w:r w:rsidRPr="00FC08FF">
        <w:rPr>
          <w:rFonts w:asciiTheme="majorHAnsi" w:eastAsia="Calibri" w:hAnsiTheme="majorHAnsi" w:cs="Calibri"/>
          <w:w w:val="122"/>
        </w:rPr>
        <w:t>0</w:t>
      </w:r>
    </w:p>
    <w:p w14:paraId="08742E49" w14:textId="77777777" w:rsidR="007C1043" w:rsidRPr="00FC08FF" w:rsidRDefault="007C1043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C20513A" w14:textId="77777777" w:rsidR="007C1043" w:rsidRPr="00FC08FF" w:rsidRDefault="00FC08FF">
      <w:pPr>
        <w:ind w:left="119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eastAsia="Lucida Sans" w:hAnsiTheme="majorHAnsi" w:cs="Lucida Sans"/>
          <w:spacing w:val="18"/>
          <w:w w:val="88"/>
          <w:sz w:val="22"/>
          <w:szCs w:val="22"/>
        </w:rPr>
        <w:t>PROFESS</w:t>
      </w:r>
      <w:r w:rsidRPr="00FC08FF">
        <w:rPr>
          <w:rFonts w:asciiTheme="majorHAnsi" w:eastAsia="Lucida Sans" w:hAnsiTheme="majorHAnsi" w:cs="Lucida Sans"/>
          <w:spacing w:val="17"/>
          <w:w w:val="88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18"/>
          <w:w w:val="88"/>
          <w:sz w:val="22"/>
          <w:szCs w:val="22"/>
        </w:rPr>
        <w:t>ONA</w:t>
      </w:r>
      <w:r w:rsidRPr="00FC08FF">
        <w:rPr>
          <w:rFonts w:asciiTheme="majorHAnsi" w:eastAsia="Lucida Sans" w:hAnsiTheme="majorHAnsi" w:cs="Lucida Sans"/>
          <w:w w:val="88"/>
          <w:sz w:val="22"/>
          <w:szCs w:val="22"/>
        </w:rPr>
        <w:t>L</w:t>
      </w:r>
      <w:r w:rsidRPr="00FC08FF">
        <w:rPr>
          <w:rFonts w:asciiTheme="majorHAnsi" w:eastAsia="Lucida Sans" w:hAnsiTheme="majorHAnsi" w:cs="Lucida Sans"/>
          <w:spacing w:val="38"/>
          <w:w w:val="88"/>
          <w:sz w:val="22"/>
          <w:szCs w:val="22"/>
        </w:rPr>
        <w:t xml:space="preserve"> </w:t>
      </w:r>
      <w:r w:rsidRPr="00FC08FF">
        <w:rPr>
          <w:rFonts w:asciiTheme="majorHAnsi" w:eastAsia="Lucida Sans" w:hAnsiTheme="majorHAnsi" w:cs="Lucida Sans"/>
          <w:spacing w:val="22"/>
          <w:w w:val="99"/>
          <w:sz w:val="22"/>
          <w:szCs w:val="22"/>
        </w:rPr>
        <w:t>M</w:t>
      </w:r>
      <w:r w:rsidRPr="00FC08FF">
        <w:rPr>
          <w:rFonts w:asciiTheme="majorHAnsi" w:eastAsia="Lucida Sans" w:hAnsiTheme="majorHAnsi" w:cs="Lucida Sans"/>
          <w:spacing w:val="20"/>
          <w:w w:val="94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spacing w:val="22"/>
          <w:w w:val="94"/>
          <w:sz w:val="22"/>
          <w:szCs w:val="22"/>
        </w:rPr>
        <w:t>M</w:t>
      </w:r>
      <w:r w:rsidRPr="00FC08FF">
        <w:rPr>
          <w:rFonts w:asciiTheme="majorHAnsi" w:eastAsia="Lucida Sans" w:hAnsiTheme="majorHAnsi" w:cs="Lucida Sans"/>
          <w:spacing w:val="20"/>
          <w:w w:val="90"/>
          <w:sz w:val="22"/>
          <w:szCs w:val="22"/>
        </w:rPr>
        <w:t>B</w:t>
      </w:r>
      <w:r w:rsidRPr="00FC08FF">
        <w:rPr>
          <w:rFonts w:asciiTheme="majorHAnsi" w:eastAsia="Lucida Sans" w:hAnsiTheme="majorHAnsi" w:cs="Lucida Sans"/>
          <w:spacing w:val="20"/>
          <w:w w:val="84"/>
          <w:sz w:val="22"/>
          <w:szCs w:val="22"/>
        </w:rPr>
        <w:t>ER</w:t>
      </w:r>
      <w:r w:rsidRPr="00FC08FF">
        <w:rPr>
          <w:rFonts w:asciiTheme="majorHAnsi" w:eastAsia="Lucida Sans" w:hAnsiTheme="majorHAnsi" w:cs="Lucida Sans"/>
          <w:spacing w:val="20"/>
          <w:w w:val="87"/>
          <w:sz w:val="22"/>
          <w:szCs w:val="22"/>
        </w:rPr>
        <w:t>S</w:t>
      </w:r>
      <w:r w:rsidRPr="00FC08FF">
        <w:rPr>
          <w:rFonts w:asciiTheme="majorHAnsi" w:eastAsia="Lucida Sans" w:hAnsiTheme="majorHAnsi" w:cs="Lucida Sans"/>
          <w:spacing w:val="21"/>
          <w:w w:val="87"/>
          <w:sz w:val="22"/>
          <w:szCs w:val="22"/>
        </w:rPr>
        <w:t>H</w:t>
      </w:r>
      <w:r w:rsidRPr="00FC08FF">
        <w:rPr>
          <w:rFonts w:asciiTheme="majorHAnsi" w:eastAsia="Lucida Sans" w:hAnsiTheme="majorHAnsi" w:cs="Lucida Sans"/>
          <w:spacing w:val="19"/>
          <w:w w:val="63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0"/>
          <w:w w:val="85"/>
          <w:sz w:val="22"/>
          <w:szCs w:val="22"/>
        </w:rPr>
        <w:t>PS</w:t>
      </w:r>
    </w:p>
    <w:p w14:paraId="2ED90C71" w14:textId="77777777" w:rsidR="007C1043" w:rsidRPr="00FC08FF" w:rsidRDefault="007C1043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57BF13F4" w14:textId="77777777" w:rsidR="007C1043" w:rsidRPr="00FC08FF" w:rsidRDefault="00FC08FF">
      <w:pPr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2"/>
        </w:rPr>
        <w:t>Reg</w:t>
      </w:r>
      <w:r w:rsidRPr="00FC08FF">
        <w:rPr>
          <w:rFonts w:asciiTheme="majorHAnsi" w:eastAsia="Calibri" w:hAnsiTheme="majorHAnsi" w:cs="Calibri"/>
          <w:spacing w:val="1"/>
          <w:w w:val="112"/>
        </w:rPr>
        <w:t>ist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w w:val="112"/>
        </w:rPr>
        <w:t>d</w:t>
      </w:r>
      <w:r w:rsidRPr="00FC08FF">
        <w:rPr>
          <w:rFonts w:asciiTheme="majorHAnsi" w:eastAsia="Calibri" w:hAnsiTheme="majorHAnsi" w:cs="Calibri"/>
          <w:spacing w:val="17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Labo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 xml:space="preserve">y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-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12"/>
        </w:rPr>
        <w:t>hn</w:t>
      </w:r>
      <w:r w:rsidRPr="00FC08FF">
        <w:rPr>
          <w:rFonts w:asciiTheme="majorHAnsi" w:eastAsia="Calibri" w:hAnsiTheme="majorHAnsi" w:cs="Calibri"/>
          <w:spacing w:val="1"/>
          <w:w w:val="112"/>
        </w:rPr>
        <w:t>ici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n</w:t>
      </w:r>
      <w:r w:rsidRPr="00FC08FF">
        <w:rPr>
          <w:rFonts w:asciiTheme="majorHAnsi" w:eastAsia="Calibri" w:hAnsiTheme="majorHAnsi" w:cs="Calibri"/>
          <w:spacing w:val="13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(</w:t>
      </w:r>
      <w:r w:rsidRPr="00FC08FF">
        <w:rPr>
          <w:rFonts w:asciiTheme="majorHAnsi" w:eastAsia="Calibri" w:hAnsiTheme="majorHAnsi" w:cs="Calibri"/>
          <w:spacing w:val="2"/>
        </w:rPr>
        <w:t>RLA</w:t>
      </w:r>
      <w:r w:rsidRPr="00FC08FF">
        <w:rPr>
          <w:rFonts w:asciiTheme="majorHAnsi" w:eastAsia="Calibri" w:hAnsiTheme="majorHAnsi" w:cs="Calibri"/>
          <w:spacing w:val="1"/>
        </w:rPr>
        <w:t>T)</w:t>
      </w:r>
      <w:r w:rsidRPr="00FC08FF">
        <w:rPr>
          <w:rFonts w:asciiTheme="majorHAnsi" w:eastAsia="Calibri" w:hAnsiTheme="majorHAnsi" w:cs="Calibri"/>
        </w:rPr>
        <w:t>,</w:t>
      </w:r>
      <w:r w:rsidRPr="00FC08FF">
        <w:rPr>
          <w:rFonts w:asciiTheme="majorHAnsi" w:eastAsia="Calibri" w:hAnsiTheme="majorHAnsi" w:cs="Calibri"/>
          <w:spacing w:val="4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Canad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a</w:t>
      </w:r>
      <w:r w:rsidRPr="00FC08FF">
        <w:rPr>
          <w:rFonts w:asciiTheme="majorHAnsi" w:eastAsia="Calibri" w:hAnsiTheme="majorHAnsi" w:cs="Calibri"/>
          <w:w w:val="114"/>
        </w:rPr>
        <w:t>n</w:t>
      </w:r>
      <w:r w:rsidRPr="00FC08FF">
        <w:rPr>
          <w:rFonts w:asciiTheme="majorHAnsi" w:eastAsia="Calibri" w:hAnsiTheme="majorHAnsi" w:cs="Calibri"/>
          <w:spacing w:val="-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Coun</w:t>
      </w:r>
      <w:r w:rsidRPr="00FC08FF">
        <w:rPr>
          <w:rFonts w:asciiTheme="majorHAnsi" w:eastAsia="Calibri" w:hAnsiTheme="majorHAnsi" w:cs="Calibri"/>
          <w:spacing w:val="1"/>
          <w:w w:val="114"/>
        </w:rPr>
        <w:t>ci</w:t>
      </w:r>
      <w:r w:rsidRPr="00FC08FF">
        <w:rPr>
          <w:rFonts w:asciiTheme="majorHAnsi" w:eastAsia="Calibri" w:hAnsiTheme="majorHAnsi" w:cs="Calibri"/>
          <w:w w:val="114"/>
        </w:rPr>
        <w:t>l</w:t>
      </w:r>
      <w:r w:rsidRPr="00FC08FF">
        <w:rPr>
          <w:rFonts w:asciiTheme="majorHAnsi" w:eastAsia="Calibri" w:hAnsiTheme="majorHAnsi" w:cs="Calibri"/>
          <w:spacing w:val="14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An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w w:val="111"/>
        </w:rPr>
        <w:t>l</w:t>
      </w:r>
      <w:r w:rsidRPr="00FC08FF">
        <w:rPr>
          <w:rFonts w:asciiTheme="majorHAnsi" w:eastAsia="Calibri" w:hAnsiTheme="majorHAnsi" w:cs="Calibri"/>
          <w:spacing w:val="4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0"/>
        </w:rPr>
        <w:t>C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w w:val="115"/>
        </w:rPr>
        <w:t>e</w:t>
      </w:r>
    </w:p>
    <w:p w14:paraId="586D6DBA" w14:textId="77777777" w:rsidR="007C1043" w:rsidRPr="00FC08FF" w:rsidRDefault="00FC08FF">
      <w:pPr>
        <w:spacing w:before="13"/>
        <w:ind w:left="839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e</w:t>
      </w:r>
      <w:r w:rsidRPr="00FC08FF">
        <w:rPr>
          <w:rFonts w:asciiTheme="majorHAnsi" w:eastAsia="Calibri" w:hAnsiTheme="majorHAnsi" w:cs="Calibri"/>
          <w:spacing w:val="3"/>
        </w:rPr>
        <w:t>m</w:t>
      </w:r>
      <w:r w:rsidRPr="00FC08FF">
        <w:rPr>
          <w:rFonts w:asciiTheme="majorHAnsi" w:eastAsia="Calibri" w:hAnsiTheme="majorHAnsi" w:cs="Calibri"/>
          <w:spacing w:val="2"/>
        </w:rPr>
        <w:t>be</w:t>
      </w:r>
      <w:r w:rsidRPr="00FC08FF">
        <w:rPr>
          <w:rFonts w:asciiTheme="majorHAnsi" w:eastAsia="Calibri" w:hAnsiTheme="majorHAnsi" w:cs="Calibri"/>
          <w:spacing w:val="1"/>
        </w:rPr>
        <w:t>r</w:t>
      </w:r>
      <w:r w:rsidRPr="00FC08FF">
        <w:rPr>
          <w:rFonts w:asciiTheme="majorHAnsi" w:eastAsia="Calibri" w:hAnsiTheme="majorHAnsi" w:cs="Calibri"/>
        </w:rPr>
        <w:t xml:space="preserve">, </w:t>
      </w:r>
      <w:r w:rsidRPr="00FC08FF">
        <w:rPr>
          <w:rFonts w:asciiTheme="majorHAnsi" w:eastAsia="Calibri" w:hAnsiTheme="majorHAnsi" w:cs="Calibri"/>
          <w:spacing w:val="1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Canad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w w:val="113"/>
        </w:rPr>
        <w:t>n</w:t>
      </w:r>
      <w:r w:rsidRPr="00FC08FF">
        <w:rPr>
          <w:rFonts w:asciiTheme="majorHAnsi" w:eastAsia="Calibri" w:hAnsiTheme="majorHAnsi" w:cs="Calibri"/>
          <w:spacing w:val="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ss</w:t>
      </w:r>
      <w:r w:rsidRPr="00FC08FF">
        <w:rPr>
          <w:rFonts w:asciiTheme="majorHAnsi" w:eastAsia="Calibri" w:hAnsiTheme="majorHAnsi" w:cs="Calibri"/>
          <w:spacing w:val="2"/>
          <w:w w:val="113"/>
        </w:rPr>
        <w:t>oc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o</w:t>
      </w:r>
      <w:r w:rsidRPr="00FC08FF">
        <w:rPr>
          <w:rFonts w:asciiTheme="majorHAnsi" w:eastAsia="Calibri" w:hAnsiTheme="majorHAnsi" w:cs="Calibri"/>
          <w:w w:val="113"/>
        </w:rPr>
        <w:t>n</w:t>
      </w:r>
      <w:r w:rsidRPr="00FC08FF">
        <w:rPr>
          <w:rFonts w:asciiTheme="majorHAnsi" w:eastAsia="Calibri" w:hAnsiTheme="majorHAnsi" w:cs="Calibri"/>
          <w:spacing w:val="4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f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r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Labo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w w:val="112"/>
        </w:rPr>
        <w:t>y</w:t>
      </w:r>
      <w:r w:rsidRPr="00FC08FF">
        <w:rPr>
          <w:rFonts w:asciiTheme="majorHAnsi" w:eastAsia="Calibri" w:hAnsiTheme="majorHAnsi" w:cs="Calibri"/>
          <w:spacing w:val="-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An</w:t>
      </w:r>
      <w:r w:rsidRPr="00FC08FF">
        <w:rPr>
          <w:rFonts w:asciiTheme="majorHAnsi" w:eastAsia="Calibri" w:hAnsiTheme="majorHAnsi" w:cs="Calibri"/>
          <w:spacing w:val="1"/>
          <w:w w:val="112"/>
        </w:rPr>
        <w:t>i</w:t>
      </w:r>
      <w:r w:rsidRPr="00FC08FF">
        <w:rPr>
          <w:rFonts w:asciiTheme="majorHAnsi" w:eastAsia="Calibri" w:hAnsiTheme="majorHAnsi" w:cs="Calibri"/>
          <w:spacing w:val="3"/>
          <w:w w:val="112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w w:val="112"/>
        </w:rPr>
        <w:t>l</w:t>
      </w:r>
      <w:r w:rsidRPr="00FC08FF">
        <w:rPr>
          <w:rFonts w:asciiTheme="majorHAnsi" w:eastAsia="Calibri" w:hAnsiTheme="majorHAnsi" w:cs="Calibri"/>
          <w:spacing w:val="-4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S</w:t>
      </w:r>
      <w:r w:rsidRPr="00FC08FF">
        <w:rPr>
          <w:rFonts w:asciiTheme="majorHAnsi" w:eastAsia="Calibri" w:hAnsiTheme="majorHAnsi" w:cs="Calibri"/>
          <w:spacing w:val="1"/>
          <w:w w:val="112"/>
        </w:rPr>
        <w:t>ci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c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2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(</w:t>
      </w:r>
      <w:r w:rsidRPr="00FC08FF">
        <w:rPr>
          <w:rFonts w:asciiTheme="majorHAnsi" w:eastAsia="Calibri" w:hAnsiTheme="majorHAnsi" w:cs="Calibri"/>
          <w:spacing w:val="2"/>
          <w:w w:val="112"/>
        </w:rPr>
        <w:t>C</w:t>
      </w:r>
      <w:r w:rsidRPr="00FC08FF">
        <w:rPr>
          <w:rFonts w:asciiTheme="majorHAnsi" w:eastAsia="Calibri" w:hAnsiTheme="majorHAnsi" w:cs="Calibri"/>
          <w:spacing w:val="2"/>
          <w:w w:val="107"/>
        </w:rPr>
        <w:t>A</w:t>
      </w:r>
      <w:r w:rsidRPr="00FC08FF">
        <w:rPr>
          <w:rFonts w:asciiTheme="majorHAnsi" w:eastAsia="Calibri" w:hAnsiTheme="majorHAnsi" w:cs="Calibri"/>
          <w:spacing w:val="2"/>
          <w:w w:val="122"/>
        </w:rPr>
        <w:t>L</w:t>
      </w:r>
      <w:r w:rsidRPr="00FC08FF">
        <w:rPr>
          <w:rFonts w:asciiTheme="majorHAnsi" w:eastAsia="Calibri" w:hAnsiTheme="majorHAnsi" w:cs="Calibri"/>
          <w:spacing w:val="2"/>
          <w:w w:val="107"/>
        </w:rPr>
        <w:t>A</w:t>
      </w:r>
      <w:r w:rsidRPr="00FC08FF">
        <w:rPr>
          <w:rFonts w:asciiTheme="majorHAnsi" w:eastAsia="Calibri" w:hAnsiTheme="majorHAnsi" w:cs="Calibri"/>
          <w:spacing w:val="2"/>
          <w:w w:val="122"/>
        </w:rPr>
        <w:t>S</w:t>
      </w:r>
      <w:r w:rsidRPr="00FC08FF">
        <w:rPr>
          <w:rFonts w:asciiTheme="majorHAnsi" w:eastAsia="Calibri" w:hAnsiTheme="majorHAnsi" w:cs="Calibri"/>
          <w:w w:val="99"/>
        </w:rPr>
        <w:t>)</w:t>
      </w:r>
    </w:p>
    <w:p w14:paraId="79175C99" w14:textId="77777777" w:rsidR="007C1043" w:rsidRPr="00FC08FF" w:rsidRDefault="007C1043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1048463B" w14:textId="77777777" w:rsidR="007C1043" w:rsidRPr="00FC08FF" w:rsidRDefault="00FC08FF">
      <w:pPr>
        <w:ind w:left="119"/>
        <w:rPr>
          <w:rFonts w:asciiTheme="majorHAnsi" w:eastAsia="Lucida Sans" w:hAnsiTheme="majorHAnsi" w:cs="Lucida Sans"/>
          <w:sz w:val="22"/>
          <w:szCs w:val="22"/>
        </w:rPr>
      </w:pPr>
      <w:r w:rsidRPr="00FC08FF">
        <w:rPr>
          <w:rFonts w:asciiTheme="majorHAnsi" w:eastAsia="Lucida Sans" w:hAnsiTheme="majorHAnsi" w:cs="Lucida Sans"/>
          <w:spacing w:val="20"/>
          <w:w w:val="88"/>
          <w:sz w:val="22"/>
          <w:szCs w:val="22"/>
        </w:rPr>
        <w:t>P</w:t>
      </w:r>
      <w:r w:rsidRPr="00FC08FF">
        <w:rPr>
          <w:rFonts w:asciiTheme="majorHAnsi" w:eastAsia="Lucida Sans" w:hAnsiTheme="majorHAnsi" w:cs="Lucida Sans"/>
          <w:spacing w:val="21"/>
          <w:w w:val="88"/>
          <w:sz w:val="22"/>
          <w:szCs w:val="22"/>
        </w:rPr>
        <w:t>U</w:t>
      </w:r>
      <w:r w:rsidRPr="00FC08FF">
        <w:rPr>
          <w:rFonts w:asciiTheme="majorHAnsi" w:eastAsia="Lucida Sans" w:hAnsiTheme="majorHAnsi" w:cs="Lucida Sans"/>
          <w:spacing w:val="20"/>
          <w:w w:val="90"/>
          <w:sz w:val="22"/>
          <w:szCs w:val="22"/>
        </w:rPr>
        <w:t>B</w:t>
      </w:r>
      <w:r w:rsidRPr="00FC08FF">
        <w:rPr>
          <w:rFonts w:asciiTheme="majorHAnsi" w:eastAsia="Lucida Sans" w:hAnsiTheme="majorHAnsi" w:cs="Lucida Sans"/>
          <w:spacing w:val="20"/>
          <w:w w:val="81"/>
          <w:sz w:val="22"/>
          <w:szCs w:val="22"/>
        </w:rPr>
        <w:t>L</w:t>
      </w:r>
      <w:r w:rsidRPr="00FC08FF">
        <w:rPr>
          <w:rFonts w:asciiTheme="majorHAnsi" w:eastAsia="Lucida Sans" w:hAnsiTheme="majorHAnsi" w:cs="Lucida Sans"/>
          <w:spacing w:val="19"/>
          <w:w w:val="63"/>
          <w:sz w:val="22"/>
          <w:szCs w:val="22"/>
        </w:rPr>
        <w:t>I</w:t>
      </w:r>
      <w:r w:rsidRPr="00FC08FF">
        <w:rPr>
          <w:rFonts w:asciiTheme="majorHAnsi" w:eastAsia="Lucida Sans" w:hAnsiTheme="majorHAnsi" w:cs="Lucida Sans"/>
          <w:spacing w:val="20"/>
          <w:w w:val="87"/>
          <w:sz w:val="22"/>
          <w:szCs w:val="22"/>
        </w:rPr>
        <w:t>S</w:t>
      </w:r>
      <w:r w:rsidRPr="00FC08FF">
        <w:rPr>
          <w:rFonts w:asciiTheme="majorHAnsi" w:eastAsia="Lucida Sans" w:hAnsiTheme="majorHAnsi" w:cs="Lucida Sans"/>
          <w:spacing w:val="21"/>
          <w:w w:val="87"/>
          <w:sz w:val="22"/>
          <w:szCs w:val="22"/>
        </w:rPr>
        <w:t>H</w:t>
      </w:r>
      <w:r w:rsidRPr="00FC08FF">
        <w:rPr>
          <w:rFonts w:asciiTheme="majorHAnsi" w:eastAsia="Lucida Sans" w:hAnsiTheme="majorHAnsi" w:cs="Lucida Sans"/>
          <w:spacing w:val="20"/>
          <w:w w:val="87"/>
          <w:sz w:val="22"/>
          <w:szCs w:val="22"/>
        </w:rPr>
        <w:t>E</w:t>
      </w:r>
      <w:r w:rsidRPr="00FC08FF">
        <w:rPr>
          <w:rFonts w:asciiTheme="majorHAnsi" w:eastAsia="Lucida Sans" w:hAnsiTheme="majorHAnsi" w:cs="Lucida Sans"/>
          <w:w w:val="87"/>
          <w:sz w:val="22"/>
          <w:szCs w:val="22"/>
        </w:rPr>
        <w:t>D</w:t>
      </w:r>
      <w:r w:rsidRPr="00FC08FF">
        <w:rPr>
          <w:rFonts w:asciiTheme="majorHAnsi" w:eastAsia="Lucida Sans" w:hAnsiTheme="majorHAnsi" w:cs="Lucida Sans"/>
          <w:spacing w:val="22"/>
          <w:sz w:val="22"/>
          <w:szCs w:val="22"/>
        </w:rPr>
        <w:t xml:space="preserve"> </w:t>
      </w:r>
      <w:r w:rsidRPr="00FC08FF">
        <w:rPr>
          <w:rFonts w:asciiTheme="majorHAnsi" w:eastAsia="Lucida Sans" w:hAnsiTheme="majorHAnsi" w:cs="Lucida Sans"/>
          <w:spacing w:val="22"/>
          <w:w w:val="111"/>
          <w:sz w:val="22"/>
          <w:szCs w:val="22"/>
        </w:rPr>
        <w:t>W</w:t>
      </w:r>
      <w:r w:rsidRPr="00FC08FF">
        <w:rPr>
          <w:rFonts w:asciiTheme="majorHAnsi" w:eastAsia="Lucida Sans" w:hAnsiTheme="majorHAnsi" w:cs="Lucida Sans"/>
          <w:spacing w:val="21"/>
          <w:w w:val="94"/>
          <w:sz w:val="22"/>
          <w:szCs w:val="22"/>
        </w:rPr>
        <w:t>O</w:t>
      </w:r>
      <w:r w:rsidRPr="00FC08FF">
        <w:rPr>
          <w:rFonts w:asciiTheme="majorHAnsi" w:eastAsia="Lucida Sans" w:hAnsiTheme="majorHAnsi" w:cs="Lucida Sans"/>
          <w:spacing w:val="20"/>
          <w:w w:val="83"/>
          <w:sz w:val="22"/>
          <w:szCs w:val="22"/>
        </w:rPr>
        <w:t>R</w:t>
      </w:r>
      <w:r w:rsidRPr="00FC08FF">
        <w:rPr>
          <w:rFonts w:asciiTheme="majorHAnsi" w:eastAsia="Lucida Sans" w:hAnsiTheme="majorHAnsi" w:cs="Lucida Sans"/>
          <w:spacing w:val="20"/>
          <w:w w:val="88"/>
          <w:sz w:val="22"/>
          <w:szCs w:val="22"/>
        </w:rPr>
        <w:t>K</w:t>
      </w:r>
      <w:r w:rsidRPr="00FC08FF">
        <w:rPr>
          <w:rFonts w:asciiTheme="majorHAnsi" w:eastAsia="Lucida Sans" w:hAnsiTheme="majorHAnsi" w:cs="Lucida Sans"/>
          <w:w w:val="85"/>
          <w:sz w:val="22"/>
          <w:szCs w:val="22"/>
        </w:rPr>
        <w:t>S</w:t>
      </w:r>
    </w:p>
    <w:p w14:paraId="3FBB0798" w14:textId="77777777" w:rsidR="007C1043" w:rsidRPr="00FC08FF" w:rsidRDefault="007C1043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051F3AF9" w14:textId="77777777" w:rsidR="007C1043" w:rsidRPr="00FC08FF" w:rsidRDefault="00FC08FF">
      <w:pPr>
        <w:spacing w:line="253" w:lineRule="auto"/>
        <w:ind w:left="839" w:right="393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3"/>
        </w:rPr>
        <w:lastRenderedPageBreak/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20"/>
        </w:rPr>
        <w:t>j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0"/>
        </w:rPr>
        <w:t>d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</w:t>
      </w:r>
      <w:r w:rsidRPr="00FC08FF">
        <w:rPr>
          <w:rFonts w:asciiTheme="majorHAnsi" w:eastAsia="Calibri" w:hAnsiTheme="majorHAnsi" w:cs="Calibri"/>
          <w:spacing w:val="1"/>
        </w:rPr>
        <w:t>.</w:t>
      </w:r>
      <w:r w:rsidRPr="00FC08FF">
        <w:rPr>
          <w:rFonts w:asciiTheme="majorHAnsi" w:eastAsia="Calibri" w:hAnsiTheme="majorHAnsi" w:cs="Calibri"/>
          <w:spacing w:val="2"/>
        </w:rPr>
        <w:t>L</w:t>
      </w:r>
      <w:r w:rsidRPr="00FC08FF">
        <w:rPr>
          <w:rFonts w:asciiTheme="majorHAnsi" w:eastAsia="Calibri" w:hAnsiTheme="majorHAnsi" w:cs="Calibri"/>
        </w:rPr>
        <w:t>,</w:t>
      </w:r>
      <w:r w:rsidRPr="00FC08FF">
        <w:rPr>
          <w:rFonts w:asciiTheme="majorHAnsi" w:eastAsia="Calibri" w:hAnsiTheme="majorHAnsi" w:cs="Calibri"/>
          <w:spacing w:val="19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S</w:t>
      </w:r>
      <w:r w:rsidRPr="00FC08FF">
        <w:rPr>
          <w:rFonts w:asciiTheme="majorHAnsi" w:eastAsia="Calibri" w:hAnsiTheme="majorHAnsi" w:cs="Calibri"/>
          <w:spacing w:val="1"/>
        </w:rPr>
        <w:t>.</w:t>
      </w:r>
      <w:r w:rsidRPr="00FC08FF">
        <w:rPr>
          <w:rFonts w:asciiTheme="majorHAnsi" w:eastAsia="Calibri" w:hAnsiTheme="majorHAnsi" w:cs="Calibri"/>
          <w:spacing w:val="2"/>
        </w:rPr>
        <w:t>T</w:t>
      </w:r>
      <w:r w:rsidRPr="00FC08FF">
        <w:rPr>
          <w:rFonts w:asciiTheme="majorHAnsi" w:eastAsia="Calibri" w:hAnsiTheme="majorHAnsi" w:cs="Calibri"/>
        </w:rPr>
        <w:t>.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7"/>
        </w:rPr>
        <w:t>p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3"/>
          <w:w w:val="112"/>
        </w:rPr>
        <w:t>n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</w:t>
      </w:r>
      <w:r w:rsidRPr="00FC08FF">
        <w:rPr>
          <w:rFonts w:asciiTheme="majorHAnsi" w:eastAsia="Calibri" w:hAnsiTheme="majorHAnsi" w:cs="Calibri"/>
        </w:rPr>
        <w:t>.</w:t>
      </w:r>
      <w:r w:rsidRPr="00FC08FF">
        <w:rPr>
          <w:rFonts w:asciiTheme="majorHAnsi" w:eastAsia="Calibri" w:hAnsiTheme="majorHAnsi" w:cs="Calibri"/>
          <w:spacing w:val="8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Na</w:t>
      </w:r>
      <w:r w:rsidRPr="00FC08FF">
        <w:rPr>
          <w:rFonts w:asciiTheme="majorHAnsi" w:eastAsia="Calibri" w:hAnsiTheme="majorHAnsi" w:cs="Calibri"/>
          <w:spacing w:val="1"/>
          <w:w w:val="111"/>
        </w:rPr>
        <w:t>s</w:t>
      </w:r>
      <w:r w:rsidRPr="00FC08FF">
        <w:rPr>
          <w:rFonts w:asciiTheme="majorHAnsi" w:eastAsia="Calibri" w:hAnsiTheme="majorHAnsi" w:cs="Calibri"/>
          <w:spacing w:val="2"/>
          <w:w w:val="111"/>
        </w:rPr>
        <w:t>c</w:t>
      </w:r>
      <w:r w:rsidRPr="00FC08FF">
        <w:rPr>
          <w:rFonts w:asciiTheme="majorHAnsi" w:eastAsia="Calibri" w:hAnsiTheme="majorHAnsi" w:cs="Calibri"/>
          <w:spacing w:val="1"/>
          <w:w w:val="111"/>
        </w:rPr>
        <w:t>i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3"/>
          <w:w w:val="111"/>
        </w:rPr>
        <w:t>m</w:t>
      </w:r>
      <w:r w:rsidRPr="00FC08FF">
        <w:rPr>
          <w:rFonts w:asciiTheme="majorHAnsi" w:eastAsia="Calibri" w:hAnsiTheme="majorHAnsi" w:cs="Calibri"/>
          <w:spacing w:val="2"/>
          <w:w w:val="111"/>
        </w:rPr>
        <w:t>en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w w:val="111"/>
        </w:rPr>
        <w:t>o</w:t>
      </w:r>
      <w:r w:rsidRPr="00FC08FF">
        <w:rPr>
          <w:rFonts w:asciiTheme="majorHAnsi" w:eastAsia="Calibri" w:hAnsiTheme="majorHAnsi" w:cs="Calibri"/>
          <w:spacing w:val="10"/>
          <w:w w:val="111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1"/>
        </w:rPr>
        <w:t>Regu</w:t>
      </w:r>
      <w:r w:rsidRPr="00FC08FF">
        <w:rPr>
          <w:rFonts w:asciiTheme="majorHAnsi" w:eastAsia="Calibri" w:hAnsiTheme="majorHAnsi" w:cs="Calibri"/>
          <w:spacing w:val="1"/>
          <w:w w:val="111"/>
        </w:rPr>
        <w:t>l</w:t>
      </w:r>
      <w:r w:rsidRPr="00FC08FF">
        <w:rPr>
          <w:rFonts w:asciiTheme="majorHAnsi" w:eastAsia="Calibri" w:hAnsiTheme="majorHAnsi" w:cs="Calibri"/>
          <w:spacing w:val="2"/>
          <w:w w:val="111"/>
        </w:rPr>
        <w:t>a</w:t>
      </w:r>
      <w:r w:rsidRPr="00FC08FF">
        <w:rPr>
          <w:rFonts w:asciiTheme="majorHAnsi" w:eastAsia="Calibri" w:hAnsiTheme="majorHAnsi" w:cs="Calibri"/>
          <w:spacing w:val="1"/>
          <w:w w:val="111"/>
        </w:rPr>
        <w:t>t</w:t>
      </w:r>
      <w:r w:rsidRPr="00FC08FF">
        <w:rPr>
          <w:rFonts w:asciiTheme="majorHAnsi" w:eastAsia="Calibri" w:hAnsiTheme="majorHAnsi" w:cs="Calibri"/>
          <w:spacing w:val="2"/>
          <w:w w:val="111"/>
        </w:rPr>
        <w:t>o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w w:val="111"/>
        </w:rPr>
        <w:t>y</w:t>
      </w:r>
      <w:r w:rsidRPr="00FC08FF">
        <w:rPr>
          <w:rFonts w:asciiTheme="majorHAnsi" w:eastAsia="Calibri" w:hAnsiTheme="majorHAnsi" w:cs="Calibri"/>
          <w:spacing w:val="18"/>
          <w:w w:val="111"/>
        </w:rPr>
        <w:t xml:space="preserve"> </w:t>
      </w:r>
      <w:r w:rsidRPr="00FC08FF">
        <w:rPr>
          <w:rFonts w:asciiTheme="majorHAnsi" w:eastAsia="Calibri" w:hAnsiTheme="majorHAnsi" w:cs="Calibri"/>
        </w:rPr>
        <w:t>T</w:t>
      </w:r>
      <w:r w:rsidRPr="00FC08FF">
        <w:rPr>
          <w:rFonts w:asciiTheme="majorHAnsi" w:eastAsia="Calibri" w:hAnsiTheme="majorHAnsi" w:cs="Calibri"/>
          <w:spacing w:val="1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8"/>
        </w:rPr>
        <w:t>c</w:t>
      </w:r>
      <w:r w:rsidRPr="00FC08FF">
        <w:rPr>
          <w:rFonts w:asciiTheme="majorHAnsi" w:eastAsia="Calibri" w:hAnsiTheme="majorHAnsi" w:cs="Calibri"/>
          <w:spacing w:val="2"/>
          <w:w w:val="118"/>
        </w:rPr>
        <w:t>e</w:t>
      </w:r>
      <w:r w:rsidRPr="00FC08FF">
        <w:rPr>
          <w:rFonts w:asciiTheme="majorHAnsi" w:eastAsia="Calibri" w:hAnsiTheme="majorHAnsi" w:cs="Calibri"/>
          <w:spacing w:val="1"/>
          <w:w w:val="118"/>
        </w:rPr>
        <w:t>ll</w:t>
      </w:r>
      <w:r w:rsidRPr="00FC08FF">
        <w:rPr>
          <w:rFonts w:asciiTheme="majorHAnsi" w:eastAsia="Calibri" w:hAnsiTheme="majorHAnsi" w:cs="Calibri"/>
          <w:w w:val="118"/>
        </w:rPr>
        <w:t>s</w:t>
      </w:r>
      <w:r w:rsidRPr="00FC08FF">
        <w:rPr>
          <w:rFonts w:asciiTheme="majorHAnsi" w:eastAsia="Calibri" w:hAnsiTheme="majorHAnsi" w:cs="Calibri"/>
          <w:spacing w:val="1"/>
          <w:w w:val="118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an</w:t>
      </w:r>
      <w:r w:rsidRPr="00FC08FF">
        <w:rPr>
          <w:rFonts w:asciiTheme="majorHAnsi" w:eastAsia="Calibri" w:hAnsiTheme="majorHAnsi" w:cs="Calibri"/>
        </w:rPr>
        <w:t xml:space="preserve">d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ep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0"/>
        </w:rPr>
        <w:t>odu</w:t>
      </w:r>
      <w:r w:rsidRPr="00FC08FF">
        <w:rPr>
          <w:rFonts w:asciiTheme="majorHAnsi" w:eastAsia="Calibri" w:hAnsiTheme="majorHAnsi" w:cs="Calibri"/>
          <w:spacing w:val="1"/>
          <w:w w:val="110"/>
        </w:rPr>
        <w:t>cti</w:t>
      </w:r>
      <w:r w:rsidRPr="00FC08FF">
        <w:rPr>
          <w:rFonts w:asciiTheme="majorHAnsi" w:eastAsia="Calibri" w:hAnsiTheme="majorHAnsi" w:cs="Calibri"/>
          <w:spacing w:val="2"/>
          <w:w w:val="110"/>
        </w:rPr>
        <w:t>on</w:t>
      </w:r>
      <w:r w:rsidRPr="00FC08FF">
        <w:rPr>
          <w:rFonts w:asciiTheme="majorHAnsi" w:eastAsia="Calibri" w:hAnsiTheme="majorHAnsi" w:cs="Calibri"/>
          <w:w w:val="110"/>
        </w:rPr>
        <w:t>:</w:t>
      </w:r>
      <w:r w:rsidRPr="00FC08FF">
        <w:rPr>
          <w:rFonts w:asciiTheme="majorHAnsi" w:eastAsia="Calibri" w:hAnsiTheme="majorHAnsi" w:cs="Calibri"/>
          <w:spacing w:val="11"/>
          <w:w w:val="110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ho</w:t>
      </w:r>
      <w:r w:rsidRPr="00FC08FF">
        <w:rPr>
          <w:rFonts w:asciiTheme="majorHAnsi" w:eastAsia="Calibri" w:hAnsiTheme="majorHAnsi" w:cs="Calibri"/>
        </w:rPr>
        <w:t xml:space="preserve">w </w:t>
      </w:r>
      <w:r w:rsidRPr="00FC08FF">
        <w:rPr>
          <w:rFonts w:asciiTheme="majorHAnsi" w:eastAsia="Calibri" w:hAnsiTheme="majorHAnsi" w:cs="Calibri"/>
          <w:spacing w:val="1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d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36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t</w:t>
      </w:r>
      <w:r w:rsidRPr="00FC08FF">
        <w:rPr>
          <w:rFonts w:asciiTheme="majorHAnsi" w:eastAsia="Calibri" w:hAnsiTheme="majorHAnsi" w:cs="Calibri"/>
          <w:spacing w:val="2"/>
        </w:rPr>
        <w:t>he</w:t>
      </w:r>
      <w:r w:rsidRPr="00FC08FF">
        <w:rPr>
          <w:rFonts w:asciiTheme="majorHAnsi" w:eastAsia="Calibri" w:hAnsiTheme="majorHAnsi" w:cs="Calibri"/>
        </w:rPr>
        <w:t xml:space="preserve">y </w:t>
      </w:r>
      <w:r w:rsidRPr="00FC08FF">
        <w:rPr>
          <w:rFonts w:asciiTheme="majorHAnsi" w:eastAsia="Calibri" w:hAnsiTheme="majorHAnsi" w:cs="Calibri"/>
          <w:spacing w:val="8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d</w:t>
      </w:r>
      <w:r w:rsidRPr="00FC08FF">
        <w:rPr>
          <w:rFonts w:asciiTheme="majorHAnsi" w:eastAsia="Calibri" w:hAnsiTheme="majorHAnsi" w:cs="Calibri"/>
        </w:rPr>
        <w:t>o</w:t>
      </w:r>
      <w:r w:rsidRPr="00FC08FF">
        <w:rPr>
          <w:rFonts w:asciiTheme="majorHAnsi" w:eastAsia="Calibri" w:hAnsiTheme="majorHAnsi" w:cs="Calibri"/>
          <w:spacing w:val="3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2"/>
        </w:rPr>
        <w:t>it</w:t>
      </w:r>
      <w:r w:rsidRPr="00FC08FF">
        <w:rPr>
          <w:rFonts w:asciiTheme="majorHAnsi" w:eastAsia="Calibri" w:hAnsiTheme="majorHAnsi" w:cs="Calibri"/>
          <w:w w:val="108"/>
        </w:rPr>
        <w:t>?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J</w:t>
      </w:r>
      <w:r w:rsidRPr="00FC08FF">
        <w:rPr>
          <w:rFonts w:asciiTheme="majorHAnsi" w:eastAsia="Calibri" w:hAnsiTheme="majorHAnsi" w:cs="Calibri"/>
          <w:spacing w:val="2"/>
          <w:w w:val="113"/>
        </w:rPr>
        <w:t>ou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na</w:t>
      </w:r>
      <w:r w:rsidRPr="00FC08FF">
        <w:rPr>
          <w:rFonts w:asciiTheme="majorHAnsi" w:eastAsia="Calibri" w:hAnsiTheme="majorHAnsi" w:cs="Calibri"/>
          <w:w w:val="113"/>
        </w:rPr>
        <w:t>l</w:t>
      </w:r>
      <w:r w:rsidRPr="00FC08FF">
        <w:rPr>
          <w:rFonts w:asciiTheme="majorHAnsi" w:eastAsia="Calibri" w:hAnsiTheme="majorHAnsi" w:cs="Calibri"/>
          <w:spacing w:val="1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o</w:t>
      </w:r>
      <w:r w:rsidRPr="00FC08FF">
        <w:rPr>
          <w:rFonts w:asciiTheme="majorHAnsi" w:eastAsia="Calibri" w:hAnsiTheme="majorHAnsi" w:cs="Calibri"/>
        </w:rPr>
        <w:t>f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ep</w:t>
      </w:r>
      <w:r w:rsidRPr="00FC08FF">
        <w:rPr>
          <w:rFonts w:asciiTheme="majorHAnsi" w:eastAsia="Calibri" w:hAnsiTheme="majorHAnsi" w:cs="Calibri"/>
          <w:spacing w:val="1"/>
          <w:w w:val="113"/>
        </w:rPr>
        <w:t>r</w:t>
      </w:r>
      <w:r w:rsidRPr="00FC08FF">
        <w:rPr>
          <w:rFonts w:asciiTheme="majorHAnsi" w:eastAsia="Calibri" w:hAnsiTheme="majorHAnsi" w:cs="Calibri"/>
          <w:spacing w:val="2"/>
          <w:w w:val="113"/>
        </w:rPr>
        <w:t>oduc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v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1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mm</w:t>
      </w:r>
      <w:r w:rsidRPr="00FC08FF">
        <w:rPr>
          <w:rFonts w:asciiTheme="majorHAnsi" w:eastAsia="Calibri" w:hAnsiTheme="majorHAnsi" w:cs="Calibri"/>
          <w:spacing w:val="2"/>
          <w:w w:val="113"/>
        </w:rPr>
        <w:t>u</w:t>
      </w:r>
      <w:r w:rsidRPr="00FC08FF">
        <w:rPr>
          <w:rFonts w:asciiTheme="majorHAnsi" w:eastAsia="Calibri" w:hAnsiTheme="majorHAnsi" w:cs="Calibri"/>
          <w:spacing w:val="2"/>
          <w:w w:val="112"/>
        </w:rPr>
        <w:t>no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8"/>
        </w:rPr>
        <w:t>g</w:t>
      </w:r>
      <w:r w:rsidRPr="00FC08FF">
        <w:rPr>
          <w:rFonts w:asciiTheme="majorHAnsi" w:eastAsia="Calibri" w:hAnsiTheme="majorHAnsi" w:cs="Calibri"/>
          <w:spacing w:val="1"/>
          <w:w w:val="118"/>
        </w:rPr>
        <w:t>y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200</w:t>
      </w:r>
      <w:r w:rsidRPr="00FC08FF">
        <w:rPr>
          <w:rFonts w:asciiTheme="majorHAnsi" w:eastAsia="Calibri" w:hAnsiTheme="majorHAnsi" w:cs="Calibri"/>
          <w:w w:val="122"/>
        </w:rPr>
        <w:t>9</w:t>
      </w:r>
    </w:p>
    <w:p w14:paraId="1A261363" w14:textId="77777777" w:rsidR="007C1043" w:rsidRPr="00FC08FF" w:rsidRDefault="007C1043">
      <w:pPr>
        <w:spacing w:before="8" w:line="100" w:lineRule="exact"/>
        <w:rPr>
          <w:rFonts w:asciiTheme="majorHAnsi" w:hAnsiTheme="majorHAnsi"/>
          <w:sz w:val="11"/>
          <w:szCs w:val="11"/>
        </w:rPr>
      </w:pPr>
    </w:p>
    <w:p w14:paraId="41C287E5" w14:textId="77777777" w:rsidR="007C1043" w:rsidRPr="00FC08FF" w:rsidRDefault="00FC08FF">
      <w:pPr>
        <w:spacing w:line="253" w:lineRule="auto"/>
        <w:ind w:left="839" w:right="391"/>
        <w:rPr>
          <w:rFonts w:asciiTheme="majorHAnsi" w:eastAsia="Calibri" w:hAnsiTheme="majorHAnsi" w:cs="Calibri"/>
        </w:rPr>
      </w:pP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5"/>
        </w:rPr>
        <w:t>e</w:t>
      </w:r>
      <w:r w:rsidRPr="00FC08FF">
        <w:rPr>
          <w:rFonts w:asciiTheme="majorHAnsi" w:eastAsia="Calibri" w:hAnsiTheme="majorHAnsi" w:cs="Calibri"/>
          <w:spacing w:val="1"/>
          <w:w w:val="120"/>
        </w:rPr>
        <w:t>j</w:t>
      </w:r>
      <w:r w:rsidRPr="00FC08FF">
        <w:rPr>
          <w:rFonts w:asciiTheme="majorHAnsi" w:eastAsia="Calibri" w:hAnsiTheme="majorHAnsi" w:cs="Calibri"/>
          <w:spacing w:val="2"/>
          <w:w w:val="110"/>
        </w:rPr>
        <w:t>a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spacing w:val="2"/>
          <w:w w:val="110"/>
        </w:rPr>
        <w:t>d</w:t>
      </w:r>
      <w:r w:rsidRPr="00FC08FF">
        <w:rPr>
          <w:rFonts w:asciiTheme="majorHAnsi" w:eastAsia="Calibri" w:hAnsiTheme="majorHAnsi" w:cs="Calibri"/>
          <w:spacing w:val="1"/>
          <w:w w:val="110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</w:t>
      </w:r>
      <w:r w:rsidRPr="00FC08FF">
        <w:rPr>
          <w:rFonts w:asciiTheme="majorHAnsi" w:eastAsia="Calibri" w:hAnsiTheme="majorHAnsi" w:cs="Calibri"/>
          <w:spacing w:val="1"/>
        </w:rPr>
        <w:t>.</w:t>
      </w:r>
      <w:r w:rsidRPr="00FC08FF">
        <w:rPr>
          <w:rFonts w:asciiTheme="majorHAnsi" w:eastAsia="Calibri" w:hAnsiTheme="majorHAnsi" w:cs="Calibri"/>
          <w:spacing w:val="2"/>
        </w:rPr>
        <w:t>L</w:t>
      </w:r>
      <w:r w:rsidRPr="00FC08FF">
        <w:rPr>
          <w:rFonts w:asciiTheme="majorHAnsi" w:eastAsia="Calibri" w:hAnsiTheme="majorHAnsi" w:cs="Calibri"/>
        </w:rPr>
        <w:t>,</w:t>
      </w:r>
      <w:r w:rsidRPr="00FC08FF">
        <w:rPr>
          <w:rFonts w:asciiTheme="majorHAnsi" w:eastAsia="Calibri" w:hAnsiTheme="majorHAnsi" w:cs="Calibri"/>
          <w:spacing w:val="19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S</w:t>
      </w:r>
      <w:r w:rsidRPr="00FC08FF">
        <w:rPr>
          <w:rFonts w:asciiTheme="majorHAnsi" w:eastAsia="Calibri" w:hAnsiTheme="majorHAnsi" w:cs="Calibri"/>
          <w:spacing w:val="1"/>
        </w:rPr>
        <w:t>.</w:t>
      </w:r>
      <w:r w:rsidRPr="00FC08FF">
        <w:rPr>
          <w:rFonts w:asciiTheme="majorHAnsi" w:eastAsia="Calibri" w:hAnsiTheme="majorHAnsi" w:cs="Calibri"/>
          <w:spacing w:val="2"/>
        </w:rPr>
        <w:t>T</w:t>
      </w:r>
      <w:r w:rsidRPr="00FC08FF">
        <w:rPr>
          <w:rFonts w:asciiTheme="majorHAnsi" w:eastAsia="Calibri" w:hAnsiTheme="majorHAnsi" w:cs="Calibri"/>
        </w:rPr>
        <w:t>.</w:t>
      </w:r>
      <w:r w:rsidRPr="00FC08FF">
        <w:rPr>
          <w:rFonts w:asciiTheme="majorHAnsi" w:eastAsia="Calibri" w:hAnsiTheme="majorHAnsi" w:cs="Calibri"/>
          <w:spacing w:val="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S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7"/>
        </w:rPr>
        <w:t>p</w:t>
      </w:r>
      <w:r w:rsidRPr="00FC08FF">
        <w:rPr>
          <w:rFonts w:asciiTheme="majorHAnsi" w:eastAsia="Calibri" w:hAnsiTheme="majorHAnsi" w:cs="Calibri"/>
          <w:spacing w:val="1"/>
          <w:w w:val="117"/>
        </w:rPr>
        <w:t>s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85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P</w:t>
      </w:r>
      <w:r w:rsidRPr="00FC08FF">
        <w:rPr>
          <w:rFonts w:asciiTheme="majorHAnsi" w:eastAsia="Calibri" w:hAnsiTheme="majorHAnsi" w:cs="Calibri"/>
        </w:rPr>
        <w:t>.</w:t>
      </w:r>
      <w:r w:rsidRPr="00FC08FF">
        <w:rPr>
          <w:rFonts w:asciiTheme="majorHAnsi" w:eastAsia="Calibri" w:hAnsiTheme="majorHAnsi" w:cs="Calibri"/>
          <w:spacing w:val="1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Na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c</w:t>
      </w:r>
      <w:r w:rsidRPr="00FC08FF">
        <w:rPr>
          <w:rFonts w:asciiTheme="majorHAnsi" w:eastAsia="Calibri" w:hAnsiTheme="majorHAnsi" w:cs="Calibri"/>
          <w:spacing w:val="1"/>
          <w:w w:val="113"/>
        </w:rPr>
        <w:t>i</w:t>
      </w:r>
      <w:r w:rsidRPr="00FC08FF">
        <w:rPr>
          <w:rFonts w:asciiTheme="majorHAnsi" w:eastAsia="Calibri" w:hAnsiTheme="majorHAnsi" w:cs="Calibri"/>
          <w:spacing w:val="2"/>
          <w:w w:val="113"/>
        </w:rPr>
        <w:t>a</w:t>
      </w:r>
      <w:r w:rsidRPr="00FC08FF">
        <w:rPr>
          <w:rFonts w:asciiTheme="majorHAnsi" w:eastAsia="Calibri" w:hAnsiTheme="majorHAnsi" w:cs="Calibri"/>
          <w:spacing w:val="3"/>
          <w:w w:val="113"/>
        </w:rPr>
        <w:t>m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w w:val="113"/>
        </w:rPr>
        <w:t>o</w:t>
      </w:r>
      <w:r w:rsidRPr="00FC08FF">
        <w:rPr>
          <w:rFonts w:asciiTheme="majorHAnsi" w:eastAsia="Calibri" w:hAnsiTheme="majorHAnsi" w:cs="Calibri"/>
          <w:spacing w:val="-12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G</w:t>
      </w:r>
      <w:r w:rsidRPr="00FC08FF">
        <w:rPr>
          <w:rFonts w:asciiTheme="majorHAnsi" w:eastAsia="Calibri" w:hAnsiTheme="majorHAnsi" w:cs="Calibri"/>
          <w:spacing w:val="1"/>
          <w:w w:val="113"/>
        </w:rPr>
        <w:t>l</w:t>
      </w:r>
      <w:r w:rsidRPr="00FC08FF">
        <w:rPr>
          <w:rFonts w:asciiTheme="majorHAnsi" w:eastAsia="Calibri" w:hAnsiTheme="majorHAnsi" w:cs="Calibri"/>
          <w:spacing w:val="2"/>
          <w:w w:val="113"/>
        </w:rPr>
        <w:t>ucagon</w:t>
      </w:r>
      <w:r w:rsidRPr="00FC08FF">
        <w:rPr>
          <w:rFonts w:asciiTheme="majorHAnsi" w:eastAsia="Calibri" w:hAnsiTheme="majorHAnsi" w:cs="Calibri"/>
          <w:spacing w:val="1"/>
          <w:w w:val="113"/>
        </w:rPr>
        <w:t>-li</w:t>
      </w:r>
      <w:r w:rsidRPr="00FC08FF">
        <w:rPr>
          <w:rFonts w:asciiTheme="majorHAnsi" w:eastAsia="Calibri" w:hAnsiTheme="majorHAnsi" w:cs="Calibri"/>
          <w:spacing w:val="2"/>
          <w:w w:val="113"/>
        </w:rPr>
        <w:t>k</w:t>
      </w:r>
      <w:r w:rsidRPr="00FC08FF">
        <w:rPr>
          <w:rFonts w:asciiTheme="majorHAnsi" w:eastAsia="Calibri" w:hAnsiTheme="majorHAnsi" w:cs="Calibri"/>
          <w:w w:val="113"/>
        </w:rPr>
        <w:t>e</w:t>
      </w:r>
      <w:r w:rsidRPr="00FC08FF">
        <w:rPr>
          <w:rFonts w:asciiTheme="majorHAnsi" w:eastAsia="Calibri" w:hAnsiTheme="majorHAnsi" w:cs="Calibri"/>
          <w:spacing w:val="2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3"/>
        </w:rPr>
        <w:t>pep</w:t>
      </w:r>
      <w:r w:rsidRPr="00FC08FF">
        <w:rPr>
          <w:rFonts w:asciiTheme="majorHAnsi" w:eastAsia="Calibri" w:hAnsiTheme="majorHAnsi" w:cs="Calibri"/>
          <w:spacing w:val="1"/>
          <w:w w:val="113"/>
        </w:rPr>
        <w:t>ti</w:t>
      </w:r>
      <w:r w:rsidRPr="00FC08FF">
        <w:rPr>
          <w:rFonts w:asciiTheme="majorHAnsi" w:eastAsia="Calibri" w:hAnsiTheme="majorHAnsi" w:cs="Calibri"/>
          <w:spacing w:val="2"/>
          <w:w w:val="113"/>
        </w:rPr>
        <w:t>d</w:t>
      </w:r>
      <w:r w:rsidRPr="00FC08FF">
        <w:rPr>
          <w:rFonts w:asciiTheme="majorHAnsi" w:eastAsia="Calibri" w:hAnsiTheme="majorHAnsi" w:cs="Calibri"/>
          <w:spacing w:val="1"/>
          <w:w w:val="113"/>
        </w:rPr>
        <w:t>e-</w:t>
      </w:r>
      <w:r w:rsidRPr="00FC08FF">
        <w:rPr>
          <w:rFonts w:asciiTheme="majorHAnsi" w:eastAsia="Calibri" w:hAnsiTheme="majorHAnsi" w:cs="Calibri"/>
          <w:w w:val="113"/>
        </w:rPr>
        <w:t>1</w:t>
      </w:r>
      <w:r w:rsidRPr="00FC08FF">
        <w:rPr>
          <w:rFonts w:asciiTheme="majorHAnsi" w:eastAsia="Calibri" w:hAnsiTheme="majorHAnsi" w:cs="Calibri"/>
          <w:spacing w:val="23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1"/>
          <w:w w:val="113"/>
        </w:rPr>
        <w:t>s</w:t>
      </w:r>
      <w:r w:rsidRPr="00FC08FF">
        <w:rPr>
          <w:rFonts w:asciiTheme="majorHAnsi" w:eastAsia="Calibri" w:hAnsiTheme="majorHAnsi" w:cs="Calibri"/>
          <w:spacing w:val="2"/>
          <w:w w:val="113"/>
        </w:rPr>
        <w:t>yn</w:t>
      </w:r>
      <w:r w:rsidRPr="00FC08FF">
        <w:rPr>
          <w:rFonts w:asciiTheme="majorHAnsi" w:eastAsia="Calibri" w:hAnsiTheme="majorHAnsi" w:cs="Calibri"/>
          <w:spacing w:val="1"/>
          <w:w w:val="113"/>
        </w:rPr>
        <w:t>t</w:t>
      </w:r>
      <w:r w:rsidRPr="00FC08FF">
        <w:rPr>
          <w:rFonts w:asciiTheme="majorHAnsi" w:eastAsia="Calibri" w:hAnsiTheme="majorHAnsi" w:cs="Calibri"/>
          <w:spacing w:val="2"/>
          <w:w w:val="113"/>
        </w:rPr>
        <w:t>he</w:t>
      </w:r>
      <w:r w:rsidRPr="00FC08FF">
        <w:rPr>
          <w:rFonts w:asciiTheme="majorHAnsi" w:eastAsia="Calibri" w:hAnsiTheme="majorHAnsi" w:cs="Calibri"/>
          <w:spacing w:val="1"/>
          <w:w w:val="113"/>
        </w:rPr>
        <w:t>si</w:t>
      </w:r>
      <w:r w:rsidRPr="00FC08FF">
        <w:rPr>
          <w:rFonts w:asciiTheme="majorHAnsi" w:eastAsia="Calibri" w:hAnsiTheme="majorHAnsi" w:cs="Calibri"/>
          <w:w w:val="113"/>
        </w:rPr>
        <w:t>s</w:t>
      </w:r>
      <w:r w:rsidRPr="00FC08FF">
        <w:rPr>
          <w:rFonts w:asciiTheme="majorHAnsi" w:eastAsia="Calibri" w:hAnsiTheme="majorHAnsi" w:cs="Calibri"/>
          <w:spacing w:val="16"/>
          <w:w w:val="113"/>
        </w:rPr>
        <w:t xml:space="preserve"> </w:t>
      </w:r>
      <w:r w:rsidRPr="00FC08FF">
        <w:rPr>
          <w:rFonts w:asciiTheme="majorHAnsi" w:eastAsia="Calibri" w:hAnsiTheme="majorHAnsi" w:cs="Calibri"/>
          <w:spacing w:val="2"/>
        </w:rPr>
        <w:t>w</w:t>
      </w:r>
      <w:r w:rsidRPr="00FC08FF">
        <w:rPr>
          <w:rFonts w:asciiTheme="majorHAnsi" w:eastAsia="Calibri" w:hAnsiTheme="majorHAnsi" w:cs="Calibri"/>
          <w:spacing w:val="1"/>
        </w:rPr>
        <w:t>it</w:t>
      </w:r>
      <w:r w:rsidRPr="00FC08FF">
        <w:rPr>
          <w:rFonts w:asciiTheme="majorHAnsi" w:eastAsia="Calibri" w:hAnsiTheme="majorHAnsi" w:cs="Calibri"/>
        </w:rPr>
        <w:t xml:space="preserve">h  </w:t>
      </w:r>
      <w:r w:rsidRPr="00FC08FF">
        <w:rPr>
          <w:rFonts w:asciiTheme="majorHAnsi" w:eastAsia="Calibri" w:hAnsiTheme="majorHAnsi" w:cs="Calibri"/>
          <w:spacing w:val="2"/>
          <w:w w:val="111"/>
        </w:rPr>
        <w:t>p</w:t>
      </w:r>
      <w:r w:rsidRPr="00FC08FF">
        <w:rPr>
          <w:rFonts w:asciiTheme="majorHAnsi" w:eastAsia="Calibri" w:hAnsiTheme="majorHAnsi" w:cs="Calibri"/>
          <w:spacing w:val="1"/>
          <w:w w:val="111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oho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3"/>
          <w:w w:val="108"/>
        </w:rPr>
        <w:t>m</w:t>
      </w:r>
      <w:r w:rsidRPr="00FC08FF">
        <w:rPr>
          <w:rFonts w:asciiTheme="majorHAnsi" w:eastAsia="Calibri" w:hAnsiTheme="majorHAnsi" w:cs="Calibri"/>
          <w:spacing w:val="2"/>
          <w:w w:val="112"/>
        </w:rPr>
        <w:t>on</w:t>
      </w:r>
      <w:r w:rsidRPr="00FC08FF">
        <w:rPr>
          <w:rFonts w:asciiTheme="majorHAnsi" w:eastAsia="Calibri" w:hAnsiTheme="majorHAnsi" w:cs="Calibri"/>
          <w:w w:val="115"/>
        </w:rPr>
        <w:t>e</w:t>
      </w:r>
      <w:r w:rsidRPr="00FC08FF">
        <w:rPr>
          <w:rFonts w:asciiTheme="majorHAnsi" w:eastAsia="Calibri" w:hAnsiTheme="majorHAnsi" w:cs="Calibri"/>
          <w:spacing w:val="6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conve</w:t>
      </w:r>
      <w:r w:rsidRPr="00FC08FF">
        <w:rPr>
          <w:rFonts w:asciiTheme="majorHAnsi" w:eastAsia="Calibri" w:hAnsiTheme="majorHAnsi" w:cs="Calibri"/>
          <w:spacing w:val="1"/>
          <w:w w:val="112"/>
        </w:rPr>
        <w:t>rt</w:t>
      </w:r>
      <w:r w:rsidRPr="00FC08FF">
        <w:rPr>
          <w:rFonts w:asciiTheme="majorHAnsi" w:eastAsia="Calibri" w:hAnsiTheme="majorHAnsi" w:cs="Calibri"/>
          <w:spacing w:val="2"/>
          <w:w w:val="112"/>
        </w:rPr>
        <w:t>a</w:t>
      </w:r>
      <w:r w:rsidRPr="00FC08FF">
        <w:rPr>
          <w:rFonts w:asciiTheme="majorHAnsi" w:eastAsia="Calibri" w:hAnsiTheme="majorHAnsi" w:cs="Calibri"/>
          <w:spacing w:val="1"/>
          <w:w w:val="112"/>
        </w:rPr>
        <w:t>s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9"/>
          <w:w w:val="112"/>
        </w:rPr>
        <w:t xml:space="preserve"> </w:t>
      </w:r>
      <w:r w:rsidRPr="00FC08FF">
        <w:rPr>
          <w:rFonts w:asciiTheme="majorHAnsi" w:eastAsia="Calibri" w:hAnsiTheme="majorHAnsi" w:cs="Calibri"/>
        </w:rPr>
        <w:t>1</w:t>
      </w:r>
      <w:r w:rsidRPr="00FC08FF">
        <w:rPr>
          <w:rFonts w:asciiTheme="majorHAnsi" w:eastAsia="Calibri" w:hAnsiTheme="majorHAnsi" w:cs="Calibri"/>
          <w:spacing w:val="3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gen</w:t>
      </w:r>
      <w:r w:rsidRPr="00FC08FF">
        <w:rPr>
          <w:rFonts w:asciiTheme="majorHAnsi" w:eastAsia="Calibri" w:hAnsiTheme="majorHAnsi" w:cs="Calibri"/>
          <w:w w:val="114"/>
        </w:rPr>
        <w:t>e</w:t>
      </w:r>
      <w:r w:rsidRPr="00FC08FF">
        <w:rPr>
          <w:rFonts w:asciiTheme="majorHAnsi" w:eastAsia="Calibri" w:hAnsiTheme="majorHAnsi" w:cs="Calibri"/>
          <w:spacing w:val="3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4"/>
        </w:rPr>
        <w:t>exp</w:t>
      </w:r>
      <w:r w:rsidRPr="00FC08FF">
        <w:rPr>
          <w:rFonts w:asciiTheme="majorHAnsi" w:eastAsia="Calibri" w:hAnsiTheme="majorHAnsi" w:cs="Calibri"/>
          <w:spacing w:val="1"/>
          <w:w w:val="114"/>
        </w:rPr>
        <w:t>r</w:t>
      </w:r>
      <w:r w:rsidRPr="00FC08FF">
        <w:rPr>
          <w:rFonts w:asciiTheme="majorHAnsi" w:eastAsia="Calibri" w:hAnsiTheme="majorHAnsi" w:cs="Calibri"/>
          <w:spacing w:val="2"/>
          <w:w w:val="114"/>
        </w:rPr>
        <w:t>ess</w:t>
      </w:r>
      <w:r w:rsidRPr="00FC08FF">
        <w:rPr>
          <w:rFonts w:asciiTheme="majorHAnsi" w:eastAsia="Calibri" w:hAnsiTheme="majorHAnsi" w:cs="Calibri"/>
          <w:spacing w:val="1"/>
          <w:w w:val="114"/>
        </w:rPr>
        <w:t>i</w:t>
      </w:r>
      <w:r w:rsidRPr="00FC08FF">
        <w:rPr>
          <w:rFonts w:asciiTheme="majorHAnsi" w:eastAsia="Calibri" w:hAnsiTheme="majorHAnsi" w:cs="Calibri"/>
          <w:spacing w:val="2"/>
          <w:w w:val="114"/>
        </w:rPr>
        <w:t>o</w:t>
      </w:r>
      <w:r w:rsidRPr="00FC08FF">
        <w:rPr>
          <w:rFonts w:asciiTheme="majorHAnsi" w:eastAsia="Calibri" w:hAnsiTheme="majorHAnsi" w:cs="Calibri"/>
          <w:w w:val="114"/>
        </w:rPr>
        <w:t>n</w:t>
      </w:r>
      <w:r w:rsidRPr="00FC08FF">
        <w:rPr>
          <w:rFonts w:asciiTheme="majorHAnsi" w:eastAsia="Calibri" w:hAnsiTheme="majorHAnsi" w:cs="Calibri"/>
          <w:spacing w:val="6"/>
          <w:w w:val="114"/>
        </w:rPr>
        <w:t xml:space="preserve"> </w:t>
      </w:r>
      <w:r w:rsidRPr="00FC08FF">
        <w:rPr>
          <w:rFonts w:asciiTheme="majorHAnsi" w:eastAsia="Calibri" w:hAnsiTheme="majorHAnsi" w:cs="Calibri"/>
          <w:spacing w:val="1"/>
        </w:rPr>
        <w:t>i</w:t>
      </w:r>
      <w:r w:rsidRPr="00FC08FF">
        <w:rPr>
          <w:rFonts w:asciiTheme="majorHAnsi" w:eastAsia="Calibri" w:hAnsiTheme="majorHAnsi" w:cs="Calibri"/>
        </w:rPr>
        <w:t>n</w:t>
      </w:r>
      <w:r w:rsidRPr="00FC08FF">
        <w:rPr>
          <w:rFonts w:asciiTheme="majorHAnsi" w:eastAsia="Calibri" w:hAnsiTheme="majorHAnsi" w:cs="Calibri"/>
          <w:spacing w:val="30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en</w:t>
      </w:r>
      <w:r w:rsidRPr="00FC08FF">
        <w:rPr>
          <w:rFonts w:asciiTheme="majorHAnsi" w:eastAsia="Calibri" w:hAnsiTheme="majorHAnsi" w:cs="Calibri"/>
          <w:spacing w:val="1"/>
          <w:w w:val="112"/>
        </w:rPr>
        <w:t>t</w:t>
      </w:r>
      <w:r w:rsidRPr="00FC08FF">
        <w:rPr>
          <w:rFonts w:asciiTheme="majorHAnsi" w:eastAsia="Calibri" w:hAnsiTheme="majorHAnsi" w:cs="Calibri"/>
          <w:spacing w:val="2"/>
          <w:w w:val="112"/>
        </w:rPr>
        <w:t>e</w:t>
      </w:r>
      <w:r w:rsidRPr="00FC08FF">
        <w:rPr>
          <w:rFonts w:asciiTheme="majorHAnsi" w:eastAsia="Calibri" w:hAnsiTheme="majorHAnsi" w:cs="Calibri"/>
          <w:spacing w:val="1"/>
          <w:w w:val="112"/>
        </w:rPr>
        <w:t>r</w:t>
      </w:r>
      <w:r w:rsidRPr="00FC08FF">
        <w:rPr>
          <w:rFonts w:asciiTheme="majorHAnsi" w:eastAsia="Calibri" w:hAnsiTheme="majorHAnsi" w:cs="Calibri"/>
          <w:spacing w:val="2"/>
          <w:w w:val="112"/>
        </w:rPr>
        <w:t>oendoc</w:t>
      </w:r>
      <w:r w:rsidRPr="00FC08FF">
        <w:rPr>
          <w:rFonts w:asciiTheme="majorHAnsi" w:eastAsia="Calibri" w:hAnsiTheme="majorHAnsi" w:cs="Calibri"/>
          <w:spacing w:val="1"/>
          <w:w w:val="112"/>
        </w:rPr>
        <w:t>ri</w:t>
      </w:r>
      <w:r w:rsidRPr="00FC08FF">
        <w:rPr>
          <w:rFonts w:asciiTheme="majorHAnsi" w:eastAsia="Calibri" w:hAnsiTheme="majorHAnsi" w:cs="Calibri"/>
          <w:spacing w:val="2"/>
          <w:w w:val="112"/>
        </w:rPr>
        <w:t>n</w:t>
      </w:r>
      <w:r w:rsidRPr="00FC08FF">
        <w:rPr>
          <w:rFonts w:asciiTheme="majorHAnsi" w:eastAsia="Calibri" w:hAnsiTheme="majorHAnsi" w:cs="Calibri"/>
          <w:w w:val="112"/>
        </w:rPr>
        <w:t>e</w:t>
      </w:r>
      <w:r w:rsidRPr="00FC08FF">
        <w:rPr>
          <w:rFonts w:asciiTheme="majorHAnsi" w:eastAsia="Calibri" w:hAnsiTheme="majorHAnsi" w:cs="Calibri"/>
          <w:spacing w:val="8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2"/>
        </w:rPr>
        <w:t>GLUTa</w:t>
      </w:r>
      <w:r w:rsidRPr="00FC08FF">
        <w:rPr>
          <w:rFonts w:asciiTheme="majorHAnsi" w:eastAsia="Calibri" w:hAnsiTheme="majorHAnsi" w:cs="Calibri"/>
          <w:w w:val="112"/>
        </w:rPr>
        <w:t>g</w:t>
      </w:r>
      <w:r w:rsidRPr="00FC08FF">
        <w:rPr>
          <w:rFonts w:asciiTheme="majorHAnsi" w:eastAsia="Calibri" w:hAnsiTheme="majorHAnsi" w:cs="Calibri"/>
          <w:spacing w:val="2"/>
          <w:w w:val="112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2"/>
          <w:w w:val="118"/>
        </w:rPr>
        <w:t>e</w:t>
      </w:r>
      <w:r w:rsidRPr="00FC08FF">
        <w:rPr>
          <w:rFonts w:asciiTheme="majorHAnsi" w:eastAsia="Calibri" w:hAnsiTheme="majorHAnsi" w:cs="Calibri"/>
          <w:spacing w:val="1"/>
          <w:w w:val="118"/>
        </w:rPr>
        <w:t>l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19"/>
        </w:rPr>
        <w:t>s</w:t>
      </w:r>
      <w:r w:rsidRPr="00FC08FF">
        <w:rPr>
          <w:rFonts w:asciiTheme="majorHAnsi" w:eastAsia="Calibri" w:hAnsiTheme="majorHAnsi" w:cs="Calibri"/>
          <w:spacing w:val="1"/>
          <w:w w:val="84"/>
        </w:rPr>
        <w:t>.</w:t>
      </w:r>
      <w:r w:rsidRPr="00FC08FF">
        <w:rPr>
          <w:rFonts w:asciiTheme="majorHAnsi" w:eastAsia="Calibri" w:hAnsiTheme="majorHAnsi" w:cs="Calibri"/>
          <w:spacing w:val="2"/>
          <w:w w:val="113"/>
        </w:rPr>
        <w:t>En</w:t>
      </w:r>
      <w:r w:rsidRPr="00FC08FF">
        <w:rPr>
          <w:rFonts w:asciiTheme="majorHAnsi" w:eastAsia="Calibri" w:hAnsiTheme="majorHAnsi" w:cs="Calibri"/>
          <w:spacing w:val="2"/>
          <w:w w:val="115"/>
        </w:rPr>
        <w:t>d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7"/>
        </w:rPr>
        <w:t>c</w:t>
      </w:r>
      <w:r w:rsidRPr="00FC08FF">
        <w:rPr>
          <w:rFonts w:asciiTheme="majorHAnsi" w:eastAsia="Calibri" w:hAnsiTheme="majorHAnsi" w:cs="Calibri"/>
          <w:spacing w:val="1"/>
          <w:w w:val="104"/>
        </w:rPr>
        <w:t>r</w:t>
      </w:r>
      <w:r w:rsidRPr="00FC08FF">
        <w:rPr>
          <w:rFonts w:asciiTheme="majorHAnsi" w:eastAsia="Calibri" w:hAnsiTheme="majorHAnsi" w:cs="Calibri"/>
          <w:spacing w:val="1"/>
          <w:w w:val="123"/>
        </w:rPr>
        <w:t>i</w:t>
      </w:r>
      <w:r w:rsidRPr="00FC08FF">
        <w:rPr>
          <w:rFonts w:asciiTheme="majorHAnsi" w:eastAsia="Calibri" w:hAnsiTheme="majorHAnsi" w:cs="Calibri"/>
          <w:spacing w:val="2"/>
          <w:w w:val="112"/>
        </w:rPr>
        <w:t>no</w:t>
      </w:r>
      <w:r w:rsidRPr="00FC08FF">
        <w:rPr>
          <w:rFonts w:asciiTheme="majorHAnsi" w:eastAsia="Calibri" w:hAnsiTheme="majorHAnsi" w:cs="Calibri"/>
          <w:spacing w:val="1"/>
          <w:w w:val="126"/>
        </w:rPr>
        <w:t>l</w:t>
      </w:r>
      <w:r w:rsidRPr="00FC08FF">
        <w:rPr>
          <w:rFonts w:asciiTheme="majorHAnsi" w:eastAsia="Calibri" w:hAnsiTheme="majorHAnsi" w:cs="Calibri"/>
          <w:spacing w:val="2"/>
          <w:w w:val="112"/>
        </w:rPr>
        <w:t>o</w:t>
      </w:r>
      <w:r w:rsidRPr="00FC08FF">
        <w:rPr>
          <w:rFonts w:asciiTheme="majorHAnsi" w:eastAsia="Calibri" w:hAnsiTheme="majorHAnsi" w:cs="Calibri"/>
          <w:spacing w:val="2"/>
          <w:w w:val="111"/>
        </w:rPr>
        <w:t>gy</w:t>
      </w:r>
      <w:r w:rsidRPr="00FC08FF">
        <w:rPr>
          <w:rFonts w:asciiTheme="majorHAnsi" w:eastAsia="Calibri" w:hAnsiTheme="majorHAnsi" w:cs="Calibri"/>
          <w:w w:val="111"/>
        </w:rPr>
        <w:t>,</w:t>
      </w:r>
      <w:r w:rsidRPr="00FC08FF">
        <w:rPr>
          <w:rFonts w:asciiTheme="majorHAnsi" w:eastAsia="Calibri" w:hAnsiTheme="majorHAnsi" w:cs="Calibri"/>
          <w:spacing w:val="5"/>
        </w:rPr>
        <w:t xml:space="preserve"> </w:t>
      </w:r>
      <w:r w:rsidRPr="00FC08FF">
        <w:rPr>
          <w:rFonts w:asciiTheme="majorHAnsi" w:eastAsia="Calibri" w:hAnsiTheme="majorHAnsi" w:cs="Calibri"/>
          <w:spacing w:val="2"/>
          <w:w w:val="122"/>
        </w:rPr>
        <w:t>2007</w:t>
      </w:r>
    </w:p>
    <w:sectPr w:rsidR="007C1043" w:rsidRPr="00FC08FF">
      <w:type w:val="continuous"/>
      <w:pgSz w:w="12240" w:h="15840"/>
      <w:pgMar w:top="5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931B3"/>
    <w:multiLevelType w:val="multilevel"/>
    <w:tmpl w:val="D7B00F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043"/>
    <w:rsid w:val="007C1043"/>
    <w:rsid w:val="00FC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42C547"/>
  <w15:docId w15:val="{4F5C143B-AE42-4456-9EAD-3A13DB7D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C08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0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rrad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2021-03-22T13:12:00Z</dcterms:created>
  <dcterms:modified xsi:type="dcterms:W3CDTF">2021-03-22T13:14:00Z</dcterms:modified>
</cp:coreProperties>
</file>